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09FD1EE" w14:textId="72229D76" w:rsidR="00954C26" w:rsidRPr="0050282C" w:rsidRDefault="00954C26" w:rsidP="4E13ED4F">
      <w:pPr>
        <w:widowControl/>
        <w:suppressAutoHyphens w:val="0"/>
        <w:jc w:val="both"/>
        <w:rPr>
          <w:rFonts w:ascii="Tahoma" w:eastAsia="Tahoma" w:hAnsi="Tahoma" w:cs="Tahoma"/>
          <w:sz w:val="22"/>
          <w:szCs w:val="22"/>
          <w:lang w:eastAsia="en-US"/>
        </w:rPr>
      </w:pPr>
      <w:r w:rsidRPr="4E13ED4F">
        <w:rPr>
          <w:rFonts w:ascii="Tahoma" w:eastAsia="Tahoma" w:hAnsi="Tahoma" w:cs="Tahoma"/>
          <w:b/>
          <w:bCs/>
          <w:kern w:val="0"/>
          <w:sz w:val="22"/>
          <w:szCs w:val="22"/>
          <w:lang w:eastAsia="en-US"/>
        </w:rPr>
        <w:t xml:space="preserve">Προς: </w:t>
      </w:r>
      <w:proofErr w:type="spellStart"/>
      <w:r w:rsidRPr="4E13ED4F">
        <w:rPr>
          <w:rFonts w:ascii="Tahoma" w:eastAsia="Tahoma" w:hAnsi="Tahoma" w:cs="Tahoma"/>
          <w:b/>
          <w:bCs/>
          <w:kern w:val="0"/>
          <w:sz w:val="22"/>
          <w:szCs w:val="22"/>
          <w:lang w:eastAsia="en-US"/>
        </w:rPr>
        <w:t>κο</w:t>
      </w:r>
      <w:proofErr w:type="spellEnd"/>
      <w:r w:rsidRPr="4E13ED4F">
        <w:rPr>
          <w:rFonts w:ascii="Tahoma" w:eastAsia="Tahoma" w:hAnsi="Tahoma" w:cs="Tahoma"/>
          <w:b/>
          <w:bCs/>
          <w:kern w:val="0"/>
          <w:sz w:val="22"/>
          <w:szCs w:val="22"/>
          <w:lang w:eastAsia="en-US"/>
        </w:rPr>
        <w:t>/α Διοικητή/</w:t>
      </w:r>
      <w:proofErr w:type="spellStart"/>
      <w:r w:rsidRPr="4E13ED4F">
        <w:rPr>
          <w:rFonts w:ascii="Tahoma" w:eastAsia="Tahoma" w:hAnsi="Tahoma" w:cs="Tahoma"/>
          <w:b/>
          <w:bCs/>
          <w:kern w:val="0"/>
          <w:sz w:val="22"/>
          <w:szCs w:val="22"/>
          <w:lang w:eastAsia="en-US"/>
        </w:rPr>
        <w:t>τρια</w:t>
      </w:r>
      <w:proofErr w:type="spellEnd"/>
      <w:r w:rsidRPr="4E13ED4F">
        <w:rPr>
          <w:rFonts w:ascii="Tahoma" w:eastAsia="Tahoma" w:hAnsi="Tahoma" w:cs="Tahoma"/>
          <w:b/>
          <w:bCs/>
          <w:kern w:val="0"/>
          <w:sz w:val="22"/>
          <w:szCs w:val="22"/>
          <w:lang w:eastAsia="en-US"/>
        </w:rPr>
        <w:t xml:space="preserve">   </w:t>
      </w:r>
      <w:r w:rsidRPr="53CB2037">
        <w:rPr>
          <w:rFonts w:ascii="Tahoma" w:eastAsia="Tahoma" w:hAnsi="Tahoma" w:cs="Tahoma"/>
          <w:b/>
          <w:bCs/>
          <w:i/>
          <w:iCs/>
          <w:kern w:val="0"/>
          <w:sz w:val="22"/>
          <w:szCs w:val="22"/>
          <w:shd w:val="clear" w:color="auto" w:fill="FFF2CC"/>
          <w:lang w:eastAsia="en-US"/>
        </w:rPr>
        <w:t>​</w:t>
      </w:r>
      <w:r w:rsidR="00015521" w:rsidRPr="53CB2037">
        <w:rPr>
          <w:rStyle w:val="contentcontrolboundarysink"/>
          <w:rFonts w:ascii="Tahoma" w:eastAsia="Tahoma" w:hAnsi="Tahoma" w:cs="Tahoma"/>
          <w:b/>
          <w:bCs/>
          <w:i/>
          <w:iCs/>
          <w:color w:val="C00000"/>
          <w:sz w:val="22"/>
          <w:szCs w:val="22"/>
          <w:shd w:val="clear" w:color="auto" w:fill="FFF2CC"/>
        </w:rPr>
        <w:t>​</w:t>
      </w:r>
      <w:r w:rsidR="00E16813" w:rsidRPr="53CB2037">
        <w:rPr>
          <w:rStyle w:val="normaltextrun"/>
          <w:rFonts w:ascii="Tahoma" w:eastAsia="Tahoma" w:hAnsi="Tahoma" w:cs="Tahoma"/>
          <w:b/>
          <w:bCs/>
          <w:i/>
          <w:iCs/>
          <w:color w:val="C00000"/>
          <w:sz w:val="22"/>
          <w:szCs w:val="22"/>
          <w:bdr w:val="none" w:sz="0" w:space="0" w:color="auto" w:frame="1"/>
        </w:rPr>
        <w:t xml:space="preserve"> </w:t>
      </w:r>
    </w:p>
    <w:p w14:paraId="3953C322" w14:textId="796FE2E3" w:rsidR="00954C26" w:rsidRPr="0050282C" w:rsidRDefault="00000000" w:rsidP="4E13ED4F">
      <w:pPr>
        <w:widowControl/>
        <w:suppressAutoHyphens w:val="0"/>
        <w:rPr>
          <w:rFonts w:ascii="Tahoma" w:eastAsia="Tahoma" w:hAnsi="Tahoma" w:cs="Tahoma"/>
          <w:sz w:val="22"/>
          <w:szCs w:val="22"/>
        </w:rPr>
      </w:pPr>
      <w:sdt>
        <w:sdtPr>
          <w:rPr>
            <w:rFonts w:ascii="Tahoma" w:eastAsia="Tahoma" w:hAnsi="Tahoma" w:cs="Tahoma"/>
            <w:b/>
            <w:bCs/>
            <w:color w:val="000000" w:themeColor="text1"/>
            <w:sz w:val="22"/>
            <w:szCs w:val="22"/>
            <w:shd w:val="clear" w:color="auto" w:fill="FFF2CC" w:themeFill="accent4" w:themeFillTint="33"/>
            <w:lang w:eastAsia="en-US"/>
          </w:rPr>
          <w:id w:val="1968470955"/>
          <w:placeholder>
            <w:docPart w:val="0B06579630964C428F86973D08A71996"/>
          </w:placeholder>
          <w:comboBox>
            <w:listItem w:displayText="Επιλέξτε ΚΥΤ/ΚΕΔ/ΕΔΠΦΑΑ" w:value="Επιλέξτε ΚΥΤ/ΚΕΔ/ΕΔΠΦΑΑ"/>
            <w:listItem w:displayText="Κλειστή Ελεγχόμενη Δομή Κω" w:value="Κλειστή Ελεγχόμενη Δομή Κω"/>
            <w:listItem w:displayText="Κλειστή Ελεγχόμενη Δομή Λέρου" w:value="Κλειστή Ελεγχόμενη Δομή Λέρου"/>
            <w:listItem w:displayText="Κλειστή Ελεγχόμενη Δομή Λέσβου" w:value="Κλειστή Ελεγχόμενη Δομή Λέσβου"/>
            <w:listItem w:displayText="Κλειστή Ελεγχόμενη Δομή Σάμου" w:value="Κλειστή Ελεγχόμενη Δομή Σάμου"/>
            <w:listItem w:displayText="Κέντρο Υποδοχής και Ταυτοποίησης Φυλακίου" w:value="Κέντρο Υποδοχής και Ταυτοποίησης Φυλακίου"/>
            <w:listItem w:displayText="Κλειστή Ελεγχόμενη Δομή Χίου" w:value="Κλειστή Ελεγχόμενη Δομή Χίου"/>
            <w:listItem w:displayText="Κέντρο Υποδοχής και Ταυτοποίησης &amp; Ελεγχόμενη Δομή Προσωρινής Φιλοξενίας Αιτούντων Άσυλο Διαβατών" w:value="Κέντρο Υποδοχής και Ταυτοποίησης &amp; Ελεγχόμενη Δομή Προσωρινής Φιλοξενίας Αιτούντων Άσυλο Διαβατών"/>
            <w:listItem w:displayText="Κέντρο Υποδοχής και Ταυτοποίησης &amp; Ελεγχόμενη Δομή Προσωρινής Φιλοξενίας Αιτούντων Άσυλο Μαλακάσας" w:value="Κέντρο Υποδοχής και Ταυτοποίησης &amp; Ελεγχόμενη Δομή Προσωρινής Φιλοξενίας Αιτούντων Άσυλο Μαλακάσας"/>
            <w:listItem w:displayText="Ελεγχόμενη Δομή Προσωρινής Φιλοξενίας αιτούντων άσυλο Δυτικής Λέσβου" w:value="Ελεγχόμενη Δομή Προσωρινής Φιλοξενίας αιτούντων άσυλο Δυτικής Λέσβου"/>
            <w:listItem w:displayText="ΕΔΠΦΑΑ Σχιστού" w:value="ΕΔΠΦΑΑ Σχιστού"/>
            <w:listItem w:displayText="ΕΔΠΦΑΑ Βόλου" w:value="ΕΔΠΦΑΑ Βόλου"/>
            <w:listItem w:displayText="ΕΔΠΦΑΑ Θερμοπυλών" w:value="ΕΔΠΦΑΑ Θερμοπυλών"/>
            <w:listItem w:displayText="ΕΔΠΦΑΑ Κουτσόχερου" w:value="ΕΔΠΦΑΑ Κουτσόχερου"/>
            <w:listItem w:displayText="ΕΔΠΦΑΑ Θήβας" w:value="ΕΔΠΦΑΑ Θήβας"/>
            <w:listItem w:displayText="ΕΔΠΦΑΑ Κυλλήνης" w:value="ΕΔΠΦΑΑ Κυλλήνης"/>
            <w:listItem w:displayText="ΕΔΠΦΑΑ Οινοφύτων" w:value="ΕΔΠΦΑΑ Οινοφύτων"/>
            <w:listItem w:displayText="ΕΔΠΦΑΑ Ριτσώνας" w:value="ΕΔΠΦΑΑ Ριτσώνας"/>
            <w:listItem w:displayText="ΕΔΠΦΑΑ Κορίνθου" w:value="ΕΔΠΦΑΑ Κορίνθου"/>
            <w:listItem w:displayText="ΕΔΠΦΑΑ Πύργου" w:value="ΕΔΠΦΑΑ Πύργου"/>
            <w:listItem w:displayText="ΕΔΠΦΑΑ Ελευσίνας" w:value="ΕΔΠΦΑΑ Ελευσίνας"/>
            <w:listItem w:displayText="ΕΔΠΦΑΑ Λαγκαδικίων" w:value="ΕΔΠΦΑΑ Λαγκαδικίων"/>
            <w:listItem w:displayText="ΕΔΠΦΑΑ Βαγιοχωρίου" w:value="ΕΔΠΦΑΑ Βαγιοχωρίου"/>
            <w:listItem w:displayText="ΕΔΠΦΑΑ Αλεξάνδρειας" w:value="ΕΔΠΦΑΑ Αλεξάνδρειας"/>
            <w:listItem w:displayText="ΕΔΠΦΑΑ Βέροιας" w:value="ΕΔΠΦΑΑ Βέροιας"/>
            <w:listItem w:displayText="ΕΔΠΦΑΑ Δράμας" w:value="ΕΔΠΦΑΑ Δράμας"/>
            <w:listItem w:displayText="ΕΔΠΦΑΑ Καβάλας" w:value="ΕΔΠΦΑΑ Καβάλας"/>
            <w:listItem w:displayText="ΕΔΠΦΑΑ Σερρών" w:value="ΕΔΠΦΑΑ Σερρών"/>
            <w:listItem w:displayText="ΕΔΠΦΑΑ Σιντικής" w:value="ΕΔΠΦΑΑ Σιντικής"/>
            <w:listItem w:displayText="ΕΔΠΦΑΑ Αγίας Ελένης" w:value="ΕΔΠΦΑΑ Αγίας Ελένης"/>
            <w:listItem w:displayText="ΕΔΠΦΑΑ Κατσικά" w:value="ΕΔΠΦΑΑ Κατσικά"/>
            <w:listItem w:displayText="ΕΔΠΦΑΑ Φιλιππιάδας" w:value="ΕΔΠΦΑΑ Φιλιππιάδας"/>
            <w:listItem w:displayText="ΕΔΠΦΑΑ Πολυκάστρου" w:value="ΕΔΠΦΑΑ Πολυκάστρου"/>
          </w:comboBox>
        </w:sdtPr>
        <w:sdtContent>
          <w:r w:rsidR="031BE479" w:rsidRPr="4E13ED4F">
            <w:rPr>
              <w:rFonts w:ascii="Tahoma" w:eastAsia="Tahoma" w:hAnsi="Tahoma" w:cs="Tahoma"/>
              <w:b/>
              <w:bCs/>
              <w:color w:val="000000" w:themeColor="text1"/>
              <w:sz w:val="22"/>
              <w:szCs w:val="22"/>
              <w:shd w:val="clear" w:color="auto" w:fill="FFF2CC" w:themeFill="accent4" w:themeFillTint="33"/>
              <w:lang w:eastAsia="en-US"/>
            </w:rPr>
            <w:t>Επιλέξτε ΚΥΤ/ΚΕΔ/ΕΔΠΦΑΑ</w:t>
          </w:r>
        </w:sdtContent>
      </w:sdt>
      <w:r w:rsidR="775F39D7" w:rsidRPr="4E13ED4F">
        <w:rPr>
          <w:rStyle w:val="normaltextrun"/>
          <w:rFonts w:ascii="Tahoma" w:eastAsia="Tahoma" w:hAnsi="Tahoma" w:cs="Tahoma"/>
          <w:b/>
          <w:bCs/>
          <w:color w:val="000000" w:themeColor="text1"/>
          <w:sz w:val="22"/>
          <w:szCs w:val="22"/>
          <w:bdr w:val="none" w:sz="0" w:space="0" w:color="auto" w:frame="1"/>
        </w:rPr>
        <w:t xml:space="preserve">               </w:t>
      </w:r>
      <w:r w:rsidR="123E4881" w:rsidRPr="4E13ED4F">
        <w:rPr>
          <w:rStyle w:val="normaltextrun"/>
          <w:rFonts w:ascii="Tahoma" w:eastAsia="Tahoma" w:hAnsi="Tahoma" w:cs="Tahoma"/>
          <w:b/>
          <w:bCs/>
          <w:color w:val="000000" w:themeColor="text1"/>
          <w:sz w:val="22"/>
          <w:szCs w:val="22"/>
          <w:bdr w:val="none" w:sz="0" w:space="0" w:color="auto" w:frame="1"/>
        </w:rPr>
        <w:t xml:space="preserve">                                             </w:t>
      </w:r>
      <w:r w:rsidR="0243CBC3" w:rsidRPr="4E13ED4F">
        <w:rPr>
          <w:rStyle w:val="normaltextrun"/>
          <w:rFonts w:ascii="Tahoma" w:eastAsia="Tahoma" w:hAnsi="Tahoma" w:cs="Tahoma"/>
          <w:b/>
          <w:bCs/>
          <w:color w:val="000000" w:themeColor="text1"/>
          <w:sz w:val="22"/>
          <w:szCs w:val="22"/>
        </w:rPr>
        <w:t xml:space="preserve">Ημερομηνία: </w:t>
      </w:r>
      <w:proofErr w:type="spellStart"/>
      <w:r w:rsidR="0243CBC3" w:rsidRPr="4E13ED4F">
        <w:rPr>
          <w:rStyle w:val="normaltextrun"/>
          <w:rFonts w:ascii="Tahoma" w:eastAsia="Tahoma" w:hAnsi="Tahoma" w:cs="Tahoma"/>
          <w:b/>
          <w:bCs/>
          <w:color w:val="000000" w:themeColor="text1"/>
          <w:sz w:val="22"/>
          <w:szCs w:val="22"/>
        </w:rPr>
        <w:t>ημ</w:t>
      </w:r>
      <w:proofErr w:type="spellEnd"/>
      <w:r w:rsidR="0243CBC3" w:rsidRPr="4E13ED4F">
        <w:rPr>
          <w:rStyle w:val="normaltextrun"/>
          <w:rFonts w:ascii="Tahoma" w:eastAsia="Tahoma" w:hAnsi="Tahoma" w:cs="Tahoma"/>
          <w:b/>
          <w:bCs/>
          <w:color w:val="000000" w:themeColor="text1"/>
          <w:sz w:val="22"/>
          <w:szCs w:val="22"/>
        </w:rPr>
        <w:t>/μ/έτος</w:t>
      </w:r>
    </w:p>
    <w:p w14:paraId="419F23FE" w14:textId="4CB823FF" w:rsidR="4038FCA3" w:rsidRDefault="4038FCA3" w:rsidP="53CB2037">
      <w:pPr>
        <w:widowControl/>
        <w:jc w:val="both"/>
        <w:rPr>
          <w:rStyle w:val="normaltextrun"/>
          <w:rFonts w:ascii="Tahoma" w:eastAsia="Tahoma" w:hAnsi="Tahoma" w:cs="Tahoma"/>
          <w:b/>
          <w:bCs/>
          <w:i/>
          <w:iCs/>
          <w:color w:val="C00000"/>
          <w:sz w:val="22"/>
          <w:szCs w:val="22"/>
        </w:rPr>
      </w:pPr>
    </w:p>
    <w:p w14:paraId="49E4BC5D" w14:textId="77777777" w:rsidR="009D200A" w:rsidRPr="0050282C" w:rsidRDefault="009D200A" w:rsidP="4E13ED4F">
      <w:pPr>
        <w:widowControl/>
        <w:suppressAutoHyphens w:val="0"/>
        <w:jc w:val="both"/>
        <w:rPr>
          <w:rFonts w:ascii="Tahoma" w:eastAsia="Tahoma" w:hAnsi="Tahoma" w:cs="Tahoma"/>
          <w:kern w:val="0"/>
          <w:sz w:val="22"/>
          <w:szCs w:val="22"/>
          <w:lang w:eastAsia="en-US"/>
        </w:rPr>
      </w:pPr>
    </w:p>
    <w:p w14:paraId="17348C22" w14:textId="77777777" w:rsidR="00954C26" w:rsidRPr="00772BC7" w:rsidRDefault="00954C26" w:rsidP="4E13ED4F">
      <w:pPr>
        <w:widowControl/>
        <w:suppressAutoHyphens w:val="0"/>
        <w:jc w:val="both"/>
        <w:rPr>
          <w:rFonts w:ascii="Tahoma" w:eastAsia="Tahoma" w:hAnsi="Tahoma" w:cs="Tahoma"/>
          <w:kern w:val="0"/>
          <w:sz w:val="22"/>
          <w:szCs w:val="22"/>
          <w:lang w:eastAsia="en-US"/>
        </w:rPr>
      </w:pPr>
      <w:r w:rsidRPr="4E13ED4F">
        <w:rPr>
          <w:rFonts w:ascii="Tahoma" w:eastAsia="Tahoma" w:hAnsi="Tahoma" w:cs="Tahoma"/>
          <w:color w:val="D13438"/>
          <w:kern w:val="0"/>
          <w:sz w:val="22"/>
          <w:szCs w:val="22"/>
          <w:lang w:val="en-US" w:eastAsia="en-US"/>
        </w:rPr>
        <w:t> </w:t>
      </w:r>
    </w:p>
    <w:p w14:paraId="55F0BEE7" w14:textId="583D870F" w:rsidR="00954C26" w:rsidRPr="00772BC7" w:rsidRDefault="00954C26" w:rsidP="4E13ED4F">
      <w:pPr>
        <w:widowControl/>
        <w:suppressAutoHyphens w:val="0"/>
        <w:jc w:val="center"/>
        <w:rPr>
          <w:rFonts w:ascii="Tahoma" w:eastAsia="Tahoma" w:hAnsi="Tahoma" w:cs="Tahoma"/>
          <w:kern w:val="0"/>
          <w:sz w:val="22"/>
          <w:szCs w:val="22"/>
          <w:lang w:eastAsia="en-US"/>
        </w:rPr>
      </w:pPr>
      <w:r w:rsidRPr="4E13ED4F">
        <w:rPr>
          <w:rFonts w:ascii="Tahoma" w:eastAsia="Tahoma" w:hAnsi="Tahoma" w:cs="Tahoma"/>
          <w:b/>
          <w:bCs/>
          <w:kern w:val="0"/>
          <w:sz w:val="22"/>
          <w:szCs w:val="22"/>
          <w:lang w:eastAsia="en-US"/>
        </w:rPr>
        <w:t xml:space="preserve">ΑΡΝΗΣΗ </w:t>
      </w:r>
      <w:r w:rsidR="00387D36" w:rsidRPr="4E13ED4F">
        <w:rPr>
          <w:rFonts w:ascii="Tahoma" w:eastAsia="Tahoma" w:hAnsi="Tahoma" w:cs="Tahoma"/>
          <w:b/>
          <w:bCs/>
          <w:sz w:val="22"/>
          <w:szCs w:val="22"/>
          <w:lang w:eastAsia="en-US"/>
        </w:rPr>
        <w:t xml:space="preserve">ΛΗΨΗΣ </w:t>
      </w:r>
      <w:r w:rsidRPr="4E13ED4F">
        <w:rPr>
          <w:rFonts w:ascii="Tahoma" w:eastAsia="Tahoma" w:hAnsi="Tahoma" w:cs="Tahoma"/>
          <w:b/>
          <w:bCs/>
          <w:kern w:val="0"/>
          <w:sz w:val="22"/>
          <w:szCs w:val="22"/>
          <w:lang w:eastAsia="en-US"/>
        </w:rPr>
        <w:t>ΥΠΗΡΕΣΙΩΝ</w:t>
      </w:r>
    </w:p>
    <w:p w14:paraId="630FE634" w14:textId="77777777" w:rsidR="00006FED" w:rsidRDefault="00006FED" w:rsidP="4E13ED4F">
      <w:pPr>
        <w:widowControl/>
        <w:suppressAutoHyphens w:val="0"/>
        <w:jc w:val="both"/>
        <w:rPr>
          <w:rFonts w:ascii="Tahoma" w:eastAsia="Tahoma" w:hAnsi="Tahoma" w:cs="Tahoma"/>
          <w:kern w:val="0"/>
          <w:sz w:val="22"/>
          <w:szCs w:val="22"/>
          <w:lang w:eastAsia="en-US"/>
        </w:rPr>
      </w:pPr>
    </w:p>
    <w:p w14:paraId="1CF8E8E6" w14:textId="77777777" w:rsidR="00AE709C" w:rsidRDefault="00AE709C" w:rsidP="4E13ED4F">
      <w:pPr>
        <w:widowControl/>
        <w:suppressAutoHyphens w:val="0"/>
        <w:jc w:val="both"/>
        <w:rPr>
          <w:rFonts w:ascii="Tahoma" w:eastAsia="Tahoma" w:hAnsi="Tahoma" w:cs="Tahoma"/>
          <w:b/>
          <w:bCs/>
          <w:sz w:val="22"/>
          <w:szCs w:val="22"/>
          <w:lang w:eastAsia="en-US"/>
        </w:rPr>
      </w:pPr>
    </w:p>
    <w:p w14:paraId="59464B64" w14:textId="4B732FAD" w:rsidR="00006FED" w:rsidRPr="00AE709C" w:rsidRDefault="465702C5" w:rsidP="4488A631">
      <w:pPr>
        <w:widowControl/>
        <w:suppressAutoHyphens w:val="0"/>
        <w:jc w:val="both"/>
        <w:rPr>
          <w:rFonts w:ascii="Tahoma" w:eastAsia="Tahoma" w:hAnsi="Tahoma" w:cs="Tahoma"/>
          <w:b/>
          <w:bCs/>
          <w:kern w:val="0"/>
          <w:sz w:val="22"/>
          <w:szCs w:val="22"/>
          <w:u w:val="single"/>
          <w:lang w:eastAsia="en-US"/>
        </w:rPr>
      </w:pPr>
      <w:r w:rsidRPr="53CB2037">
        <w:rPr>
          <w:rFonts w:ascii="Tahoma" w:eastAsia="Tahoma" w:hAnsi="Tahoma" w:cs="Tahoma"/>
          <w:b/>
          <w:bCs/>
          <w:sz w:val="22"/>
          <w:szCs w:val="22"/>
          <w:u w:val="single"/>
          <w:lang w:eastAsia="en-US"/>
        </w:rPr>
        <w:t xml:space="preserve">Στοιχεία </w:t>
      </w:r>
      <w:r w:rsidR="02578A6F" w:rsidRPr="53CB2037">
        <w:rPr>
          <w:rFonts w:ascii="Tahoma" w:eastAsia="Tahoma" w:hAnsi="Tahoma" w:cs="Tahoma"/>
          <w:b/>
          <w:bCs/>
          <w:sz w:val="22"/>
          <w:szCs w:val="22"/>
          <w:u w:val="single"/>
          <w:lang w:eastAsia="en-US"/>
        </w:rPr>
        <w:t>διαμένοντος</w:t>
      </w:r>
    </w:p>
    <w:p w14:paraId="66241E51" w14:textId="561B5A97" w:rsidR="001C2FCB" w:rsidRPr="00B60938" w:rsidRDefault="001C2FCB" w:rsidP="53CB2037">
      <w:pPr>
        <w:widowControl/>
        <w:suppressAutoHyphens w:val="0"/>
        <w:jc w:val="both"/>
        <w:rPr>
          <w:rFonts w:ascii="Tahoma" w:eastAsia="Tahoma" w:hAnsi="Tahoma" w:cs="Tahoma"/>
          <w:kern w:val="0"/>
          <w:sz w:val="22"/>
          <w:szCs w:val="22"/>
          <w:lang w:eastAsia="en-US"/>
        </w:rPr>
      </w:pPr>
    </w:p>
    <w:tbl>
      <w:tblPr>
        <w:tblStyle w:val="ae"/>
        <w:tblW w:w="0" w:type="auto"/>
        <w:tblLayout w:type="fixed"/>
        <w:tblLook w:val="04A0" w:firstRow="1" w:lastRow="0" w:firstColumn="1" w:lastColumn="0" w:noHBand="0" w:noVBand="1"/>
      </w:tblPr>
      <w:tblGrid>
        <w:gridCol w:w="5229"/>
        <w:gridCol w:w="4401"/>
      </w:tblGrid>
      <w:tr w:rsidR="4E13ED4F" w14:paraId="06EC9BC6" w14:textId="77777777" w:rsidTr="53CB2037">
        <w:trPr>
          <w:trHeight w:val="300"/>
        </w:trPr>
        <w:tc>
          <w:tcPr>
            <w:tcW w:w="5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05D35E0" w14:textId="29251EC9" w:rsidR="4E13ED4F" w:rsidRDefault="4E13ED4F" w:rsidP="53CB2037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53CB2037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>Όνομα</w:t>
            </w:r>
            <w:r w:rsidRPr="53CB2037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: </w:t>
            </w:r>
          </w:p>
        </w:tc>
        <w:tc>
          <w:tcPr>
            <w:tcW w:w="44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34390B4" w14:textId="1FBF03C5" w:rsidR="4E13ED4F" w:rsidRDefault="4E13ED4F" w:rsidP="53CB2037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53CB2037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>Χώρα καταγωγής</w:t>
            </w:r>
            <w:r w:rsidRPr="53CB2037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: </w:t>
            </w:r>
          </w:p>
        </w:tc>
      </w:tr>
      <w:tr w:rsidR="4E13ED4F" w14:paraId="3F2AC62F" w14:textId="77777777" w:rsidTr="53CB2037">
        <w:trPr>
          <w:trHeight w:val="300"/>
        </w:trPr>
        <w:tc>
          <w:tcPr>
            <w:tcW w:w="5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CB5E488" w14:textId="418EFFE8" w:rsidR="4E13ED4F" w:rsidRDefault="4E13ED4F" w:rsidP="53CB2037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53CB2037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>Επώνυμο</w:t>
            </w:r>
            <w:r w:rsidRPr="53CB2037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: </w:t>
            </w:r>
          </w:p>
        </w:tc>
        <w:tc>
          <w:tcPr>
            <w:tcW w:w="44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AD2D6CD" w14:textId="50DAD13F" w:rsidR="4E13ED4F" w:rsidRDefault="4E13ED4F" w:rsidP="53CB2037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53CB2037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>ΔΙΚΑ</w:t>
            </w:r>
            <w:r w:rsidRPr="53CB2037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: </w:t>
            </w:r>
          </w:p>
        </w:tc>
      </w:tr>
      <w:tr w:rsidR="4E13ED4F" w14:paraId="51E1EBD0" w14:textId="77777777" w:rsidTr="53CB2037">
        <w:trPr>
          <w:trHeight w:val="300"/>
        </w:trPr>
        <w:tc>
          <w:tcPr>
            <w:tcW w:w="5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12CA2A0" w14:textId="12773783" w:rsidR="4E13ED4F" w:rsidRDefault="4E13ED4F" w:rsidP="53CB2037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53CB2037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>Ημερομηνία γέννησης</w:t>
            </w:r>
            <w:r w:rsidRPr="53CB2037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: </w:t>
            </w:r>
          </w:p>
          <w:p w14:paraId="69C10E40" w14:textId="6421E928" w:rsidR="4E13ED4F" w:rsidRPr="009B53F9" w:rsidRDefault="4E13ED4F" w:rsidP="53CB2037">
            <w:pPr>
              <w:rPr>
                <w:rFonts w:ascii="Tahoma" w:eastAsia="Tahoma" w:hAnsi="Tahoma" w:cs="Tahoma"/>
                <w:i/>
                <w:iCs/>
                <w:sz w:val="22"/>
                <w:szCs w:val="22"/>
                <w:lang w:val="el-GR"/>
              </w:rPr>
            </w:pPr>
            <w:r w:rsidRPr="53CB2037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ή </w:t>
            </w:r>
            <w:r w:rsidRPr="53CB2037">
              <w:rPr>
                <w:rFonts w:ascii="Tahoma" w:eastAsia="Tahoma" w:hAnsi="Tahoma" w:cs="Tahoma"/>
                <w:i/>
                <w:iCs/>
                <w:sz w:val="22"/>
                <w:szCs w:val="22"/>
                <w:lang w:val="el"/>
              </w:rPr>
              <w:t>(εάν είναι άγνωστη η ημερομηνία γέννησης)</w:t>
            </w:r>
            <w:r w:rsidRPr="009B53F9">
              <w:rPr>
                <w:rFonts w:ascii="Tahoma" w:eastAsia="Tahoma" w:hAnsi="Tahoma" w:cs="Tahoma"/>
                <w:i/>
                <w:iCs/>
                <w:sz w:val="22"/>
                <w:szCs w:val="22"/>
                <w:lang w:val="el-GR"/>
              </w:rPr>
              <w:t xml:space="preserve"> </w:t>
            </w:r>
          </w:p>
          <w:p w14:paraId="08DB586B" w14:textId="4AA519B4" w:rsidR="4E13ED4F" w:rsidRDefault="4E13ED4F" w:rsidP="53CB2037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53CB2037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>Ηλικία κατά προσέγγιση</w:t>
            </w:r>
            <w:r w:rsidRPr="53CB2037">
              <w:rPr>
                <w:rFonts w:ascii="Tahoma" w:eastAsia="Tahoma" w:hAnsi="Tahoma" w:cs="Tahoma"/>
                <w:sz w:val="22"/>
                <w:szCs w:val="22"/>
                <w:lang w:val="el"/>
              </w:rPr>
              <w:t>:</w:t>
            </w:r>
            <w:r w:rsidR="2EAAC835" w:rsidRPr="53CB2037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  </w:t>
            </w:r>
            <w:r w:rsidRPr="53CB2037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ετών </w:t>
            </w:r>
            <w:r w:rsidR="44F283B0" w:rsidRPr="53CB2037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 </w:t>
            </w:r>
            <w:r w:rsidRPr="53CB2037">
              <w:rPr>
                <w:rFonts w:ascii="Tahoma" w:eastAsia="Tahoma" w:hAnsi="Tahoma" w:cs="Tahoma"/>
                <w:sz w:val="22"/>
                <w:szCs w:val="22"/>
                <w:lang w:val="el"/>
              </w:rPr>
              <w:t>μηνών</w:t>
            </w:r>
            <w:r w:rsidR="1CD60BC9" w:rsidRPr="53CB2037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  </w:t>
            </w:r>
            <w:r w:rsidRPr="53CB2037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ημερών </w:t>
            </w:r>
          </w:p>
        </w:tc>
        <w:tc>
          <w:tcPr>
            <w:tcW w:w="44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BDE1009" w14:textId="7B0629D0" w:rsidR="4E13ED4F" w:rsidRDefault="4E13ED4F" w:rsidP="53CB2037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53CB2037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>ΠΑΑΥΠΑ</w:t>
            </w:r>
            <w:r w:rsidRPr="53CB2037">
              <w:rPr>
                <w:rFonts w:ascii="Tahoma" w:eastAsia="Tahoma" w:hAnsi="Tahoma" w:cs="Tahoma"/>
                <w:sz w:val="22"/>
                <w:szCs w:val="22"/>
                <w:lang w:val="el"/>
              </w:rPr>
              <w:t>:</w:t>
            </w:r>
          </w:p>
          <w:p w14:paraId="692B409D" w14:textId="1CCCB7F0" w:rsidR="4E13ED4F" w:rsidRDefault="4E13ED4F" w:rsidP="53CB2037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53CB2037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>ΑΜΚΑ</w:t>
            </w:r>
            <w:r w:rsidRPr="53CB2037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: </w:t>
            </w:r>
          </w:p>
        </w:tc>
      </w:tr>
      <w:tr w:rsidR="4E13ED4F" w14:paraId="617F9E1F" w14:textId="77777777" w:rsidTr="53CB2037">
        <w:trPr>
          <w:trHeight w:val="300"/>
        </w:trPr>
        <w:tc>
          <w:tcPr>
            <w:tcW w:w="5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EA92004" w14:textId="37FD5D7F" w:rsidR="4E13ED4F" w:rsidRDefault="4E13ED4F" w:rsidP="53CB2037">
            <w:pPr>
              <w:rPr>
                <w:rFonts w:ascii="Tahoma" w:eastAsia="Tahoma" w:hAnsi="Tahoma" w:cs="Tahoma"/>
                <w:sz w:val="22"/>
                <w:szCs w:val="22"/>
              </w:rPr>
            </w:pPr>
            <w:r w:rsidRPr="53CB2037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>Φύλο</w:t>
            </w:r>
            <w:r w:rsidRPr="53CB2037">
              <w:rPr>
                <w:rFonts w:ascii="Tahoma" w:eastAsia="Tahoma" w:hAnsi="Tahoma" w:cs="Tahoma"/>
                <w:sz w:val="22"/>
                <w:szCs w:val="22"/>
                <w:lang w:val="el"/>
              </w:rPr>
              <w:t>:  Άρρεν</w:t>
            </w:r>
            <w:r w:rsidR="006E2DAE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 </w:t>
            </w:r>
            <w:sdt>
              <w:sdtPr>
                <w:rPr>
                  <w:rFonts w:ascii="Tahoma" w:eastAsia="Tahoma" w:hAnsi="Tahoma" w:cs="Tahoma"/>
                  <w:sz w:val="22"/>
                  <w:szCs w:val="22"/>
                  <w:lang w:val="el"/>
                </w:rPr>
                <w:id w:val="426780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E2DAE">
                  <w:rPr>
                    <w:rFonts w:ascii="MS Gothic" w:eastAsia="MS Gothic" w:hAnsi="MS Gothic" w:cs="Tahoma" w:hint="eastAsia"/>
                    <w:sz w:val="22"/>
                    <w:szCs w:val="22"/>
                    <w:lang w:val="el"/>
                  </w:rPr>
                  <w:t>☐</w:t>
                </w:r>
              </w:sdtContent>
            </w:sdt>
            <w:r w:rsidRPr="53CB2037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 xml:space="preserve">    </w:t>
            </w:r>
            <w:r w:rsidRPr="53CB2037">
              <w:rPr>
                <w:rFonts w:ascii="Tahoma" w:eastAsia="Tahoma" w:hAnsi="Tahoma" w:cs="Tahoma"/>
                <w:sz w:val="22"/>
                <w:szCs w:val="22"/>
                <w:lang w:val="el"/>
              </w:rPr>
              <w:t>Θήλυ</w:t>
            </w:r>
            <w:r w:rsidR="006E2DAE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 </w:t>
            </w:r>
            <w:sdt>
              <w:sdtPr>
                <w:rPr>
                  <w:rFonts w:ascii="Tahoma" w:eastAsia="Tahoma" w:hAnsi="Tahoma" w:cs="Tahoma"/>
                  <w:sz w:val="22"/>
                  <w:szCs w:val="22"/>
                  <w:lang w:val="el"/>
                </w:rPr>
                <w:id w:val="-1031418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E2DAE">
                  <w:rPr>
                    <w:rFonts w:ascii="MS Gothic" w:eastAsia="MS Gothic" w:hAnsi="MS Gothic" w:cs="Tahoma" w:hint="eastAsia"/>
                    <w:sz w:val="22"/>
                    <w:szCs w:val="22"/>
                    <w:lang w:val="el"/>
                  </w:rPr>
                  <w:t>☐</w:t>
                </w:r>
              </w:sdtContent>
            </w:sdt>
            <w:r w:rsidRPr="53CB2037">
              <w:rPr>
                <w:rFonts w:ascii="Tahoma" w:eastAsia="Tahoma" w:hAnsi="Tahoma" w:cs="Tahoma"/>
                <w:sz w:val="22"/>
                <w:szCs w:val="22"/>
              </w:rPr>
              <w:t xml:space="preserve"> </w:t>
            </w:r>
          </w:p>
        </w:tc>
        <w:tc>
          <w:tcPr>
            <w:tcW w:w="44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78829E9" w14:textId="4D3F0297" w:rsidR="4E13ED4F" w:rsidRDefault="4E13ED4F" w:rsidP="53CB2037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53CB2037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>Στεγαστική μονάδα</w:t>
            </w:r>
            <w:r w:rsidRPr="53CB2037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: </w:t>
            </w:r>
          </w:p>
        </w:tc>
      </w:tr>
      <w:tr w:rsidR="4E13ED4F" w14:paraId="3714F60F" w14:textId="77777777" w:rsidTr="53CB2037">
        <w:trPr>
          <w:trHeight w:val="300"/>
        </w:trPr>
        <w:tc>
          <w:tcPr>
            <w:tcW w:w="5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BCB3AC" w14:textId="3903CBD0" w:rsidR="4E13ED4F" w:rsidRDefault="4E13ED4F" w:rsidP="53CB2037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53CB2037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>Όνομα πατρός</w:t>
            </w:r>
            <w:r w:rsidRPr="53CB2037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: </w:t>
            </w:r>
          </w:p>
          <w:p w14:paraId="6F9D342A" w14:textId="19B59EC0" w:rsidR="4E13ED4F" w:rsidRDefault="4E13ED4F" w:rsidP="53CB2037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53CB2037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>Όνομα μητρός</w:t>
            </w:r>
            <w:r w:rsidRPr="53CB2037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: </w:t>
            </w:r>
          </w:p>
        </w:tc>
        <w:tc>
          <w:tcPr>
            <w:tcW w:w="44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FC9635E" w14:textId="5B5641AC" w:rsidR="4E13ED4F" w:rsidRDefault="4E13ED4F" w:rsidP="53CB2037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53CB2037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>Τηλέφωνο επικοινωνίας</w:t>
            </w:r>
            <w:r w:rsidRPr="53CB2037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: </w:t>
            </w:r>
          </w:p>
        </w:tc>
      </w:tr>
      <w:tr w:rsidR="4E13ED4F" w14:paraId="22E248E9" w14:textId="77777777" w:rsidTr="53CB2037">
        <w:trPr>
          <w:trHeight w:val="300"/>
        </w:trPr>
        <w:tc>
          <w:tcPr>
            <w:tcW w:w="5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C2520DF" w14:textId="0A0C123A" w:rsidR="4E13ED4F" w:rsidRDefault="4E13ED4F" w:rsidP="53CB2037">
            <w:pPr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</w:pPr>
            <w:r w:rsidRPr="53CB2037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 xml:space="preserve">Σε περίπτωση </w:t>
            </w:r>
            <w:r w:rsidR="003C5002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>ανήλικου</w:t>
            </w:r>
          </w:p>
          <w:p w14:paraId="41030D3A" w14:textId="75704C10" w:rsidR="4E13ED4F" w:rsidRDefault="4E13ED4F" w:rsidP="53CB2037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53CB2037">
              <w:rPr>
                <w:rFonts w:ascii="Tahoma" w:eastAsia="Tahoma" w:hAnsi="Tahoma" w:cs="Tahoma"/>
                <w:sz w:val="22"/>
                <w:szCs w:val="22"/>
                <w:lang w:val="el"/>
              </w:rPr>
              <w:t>Όνομα και επώνυμο κηδεμόνα:</w:t>
            </w:r>
          </w:p>
          <w:p w14:paraId="59643572" w14:textId="07922079" w:rsidR="4E13ED4F" w:rsidRDefault="4E13ED4F" w:rsidP="53CB2037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53CB2037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Όνομα και επώνυμο εντεταλμένου επιτροπείας: </w:t>
            </w:r>
          </w:p>
          <w:p w14:paraId="5FC808AF" w14:textId="04FBD66A" w:rsidR="4E13ED4F" w:rsidRDefault="4E13ED4F" w:rsidP="53CB2037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53CB2037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44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F4609B3" w14:textId="216310CB" w:rsidR="4E13ED4F" w:rsidRDefault="4E13ED4F" w:rsidP="53CB2037">
            <w:pPr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</w:pPr>
            <w:r w:rsidRPr="53CB2037">
              <w:rPr>
                <w:rFonts w:ascii="Tahoma" w:eastAsia="Tahoma" w:hAnsi="Tahoma" w:cs="Tahoma"/>
                <w:b/>
                <w:bCs/>
                <w:sz w:val="22"/>
                <w:szCs w:val="22"/>
                <w:lang w:val="el"/>
              </w:rPr>
              <w:t>Άλλο πρόσωπο επικοινωνίας</w:t>
            </w:r>
          </w:p>
          <w:p w14:paraId="0B4808BD" w14:textId="247E2225" w:rsidR="4E13ED4F" w:rsidRDefault="4E13ED4F" w:rsidP="53CB2037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53CB2037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Όνομα: </w:t>
            </w:r>
          </w:p>
          <w:p w14:paraId="23B1A7DF" w14:textId="220ACEE4" w:rsidR="4E13ED4F" w:rsidRDefault="4E13ED4F" w:rsidP="53CB2037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53CB2037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Επώνυμο: </w:t>
            </w:r>
          </w:p>
          <w:p w14:paraId="30CDDC6C" w14:textId="3FDECC4A" w:rsidR="4E13ED4F" w:rsidRDefault="4E13ED4F" w:rsidP="53CB2037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53CB2037">
              <w:rPr>
                <w:rFonts w:ascii="Tahoma" w:eastAsia="Tahoma" w:hAnsi="Tahoma" w:cs="Tahoma"/>
                <w:sz w:val="22"/>
                <w:szCs w:val="22"/>
                <w:lang w:val="el"/>
              </w:rPr>
              <w:t xml:space="preserve">Σχέση: </w:t>
            </w:r>
          </w:p>
          <w:p w14:paraId="5B457BB3" w14:textId="064D197B" w:rsidR="4E13ED4F" w:rsidRDefault="4E13ED4F" w:rsidP="53CB2037">
            <w:pPr>
              <w:rPr>
                <w:rFonts w:ascii="Tahoma" w:eastAsia="Tahoma" w:hAnsi="Tahoma" w:cs="Tahoma"/>
                <w:sz w:val="22"/>
                <w:szCs w:val="22"/>
                <w:lang w:val="el"/>
              </w:rPr>
            </w:pPr>
            <w:r w:rsidRPr="53CB2037">
              <w:rPr>
                <w:rFonts w:ascii="Tahoma" w:eastAsia="Tahoma" w:hAnsi="Tahoma" w:cs="Tahoma"/>
                <w:sz w:val="22"/>
                <w:szCs w:val="22"/>
                <w:lang w:val="el"/>
              </w:rPr>
              <w:t>Τηλέφωνο:</w:t>
            </w:r>
          </w:p>
        </w:tc>
      </w:tr>
    </w:tbl>
    <w:p w14:paraId="7ADDA965" w14:textId="77777777" w:rsidR="00006FED" w:rsidRDefault="00006FED" w:rsidP="4E13ED4F">
      <w:pPr>
        <w:widowControl/>
        <w:suppressAutoHyphens w:val="0"/>
        <w:rPr>
          <w:rFonts w:ascii="Tahoma" w:eastAsia="Tahoma" w:hAnsi="Tahoma" w:cs="Tahoma"/>
          <w:kern w:val="0"/>
          <w:sz w:val="22"/>
          <w:szCs w:val="22"/>
          <w:lang w:eastAsia="en-US"/>
        </w:rPr>
      </w:pPr>
    </w:p>
    <w:p w14:paraId="72BB23FF" w14:textId="146F445C" w:rsidR="00655063" w:rsidRDefault="00C76204" w:rsidP="4E13ED4F">
      <w:pPr>
        <w:widowControl/>
        <w:suppressAutoHyphens w:val="0"/>
        <w:rPr>
          <w:rFonts w:ascii="Tahoma" w:eastAsia="Tahoma" w:hAnsi="Tahoma" w:cs="Tahoma"/>
          <w:b/>
          <w:bCs/>
          <w:kern w:val="0"/>
          <w:sz w:val="22"/>
          <w:szCs w:val="22"/>
          <w:lang w:eastAsia="en-US"/>
        </w:rPr>
      </w:pPr>
      <w:r w:rsidRPr="4E13ED4F">
        <w:rPr>
          <w:rFonts w:ascii="Tahoma" w:eastAsia="Tahoma" w:hAnsi="Tahoma" w:cs="Tahoma"/>
          <w:b/>
          <w:bCs/>
          <w:kern w:val="0"/>
          <w:sz w:val="22"/>
          <w:szCs w:val="22"/>
          <w:lang w:eastAsia="en-US"/>
        </w:rPr>
        <w:t xml:space="preserve">Στοιχεία του δηλούντος την άρνηση </w:t>
      </w:r>
      <w:r w:rsidR="007E308E" w:rsidRPr="4E13ED4F">
        <w:rPr>
          <w:rFonts w:ascii="Tahoma" w:eastAsia="Tahoma" w:hAnsi="Tahoma" w:cs="Tahoma"/>
          <w:b/>
          <w:bCs/>
          <w:kern w:val="0"/>
          <w:sz w:val="22"/>
          <w:szCs w:val="22"/>
          <w:lang w:eastAsia="en-US"/>
        </w:rPr>
        <w:t>λήψης υπηρεσιών</w:t>
      </w:r>
      <w:r w:rsidR="000E11D3" w:rsidRPr="4E13ED4F">
        <w:rPr>
          <w:rFonts w:ascii="Tahoma" w:eastAsia="Tahoma" w:hAnsi="Tahoma" w:cs="Tahoma"/>
          <w:b/>
          <w:bCs/>
          <w:kern w:val="0"/>
          <w:sz w:val="22"/>
          <w:szCs w:val="22"/>
          <w:lang w:eastAsia="en-US"/>
        </w:rPr>
        <w:t xml:space="preserve"> (εφόσον δεν είναι ο ίδιος ο διαμένων)</w:t>
      </w:r>
    </w:p>
    <w:p w14:paraId="32AF591B" w14:textId="16541B0C" w:rsidR="00966993" w:rsidRDefault="00655FAB" w:rsidP="4E13ED4F">
      <w:pPr>
        <w:widowControl/>
        <w:suppressAutoHyphens w:val="0"/>
        <w:rPr>
          <w:rFonts w:ascii="Tahoma" w:eastAsia="Tahoma" w:hAnsi="Tahoma" w:cs="Tahoma"/>
          <w:kern w:val="0"/>
          <w:sz w:val="22"/>
          <w:szCs w:val="22"/>
          <w:lang w:eastAsia="en-US"/>
        </w:rPr>
      </w:pPr>
      <w:r w:rsidRPr="4E13ED4F">
        <w:rPr>
          <w:rFonts w:ascii="Tahoma" w:eastAsia="Tahoma" w:hAnsi="Tahoma" w:cs="Tahoma"/>
          <w:kern w:val="0"/>
          <w:sz w:val="22"/>
          <w:szCs w:val="22"/>
          <w:lang w:eastAsia="en-US"/>
        </w:rPr>
        <w:t>Τύπος σχέσης</w:t>
      </w:r>
      <w:r w:rsidR="00B83468" w:rsidRPr="4E13ED4F">
        <w:rPr>
          <w:rFonts w:ascii="Tahoma" w:eastAsia="Tahoma" w:hAnsi="Tahoma" w:cs="Tahoma"/>
          <w:kern w:val="0"/>
          <w:sz w:val="22"/>
          <w:szCs w:val="22"/>
          <w:lang w:eastAsia="en-US"/>
        </w:rPr>
        <w:t xml:space="preserve"> (</w:t>
      </w:r>
      <w:r w:rsidR="250E7EC9" w:rsidRPr="4E13ED4F">
        <w:rPr>
          <w:rFonts w:ascii="Tahoma" w:eastAsia="Tahoma" w:hAnsi="Tahoma" w:cs="Tahoma"/>
          <w:kern w:val="0"/>
          <w:sz w:val="22"/>
          <w:szCs w:val="22"/>
          <w:lang w:eastAsia="en-US"/>
        </w:rPr>
        <w:t xml:space="preserve">π.χ. </w:t>
      </w:r>
      <w:r w:rsidR="00B83468" w:rsidRPr="4E13ED4F">
        <w:rPr>
          <w:rFonts w:ascii="Tahoma" w:eastAsia="Tahoma" w:hAnsi="Tahoma" w:cs="Tahoma"/>
          <w:kern w:val="0"/>
          <w:sz w:val="22"/>
          <w:szCs w:val="22"/>
          <w:lang w:eastAsia="en-US"/>
        </w:rPr>
        <w:t>συγγενής, ασκών την πραγματική φροντίδα χωρισμένου ανηλίκου</w:t>
      </w:r>
      <w:r w:rsidR="00CA7359" w:rsidRPr="4E13ED4F">
        <w:rPr>
          <w:rFonts w:ascii="Tahoma" w:eastAsia="Tahoma" w:hAnsi="Tahoma" w:cs="Tahoma"/>
          <w:kern w:val="0"/>
          <w:sz w:val="22"/>
          <w:szCs w:val="22"/>
          <w:lang w:eastAsia="en-US"/>
        </w:rPr>
        <w:t>, κ.α.)</w:t>
      </w:r>
      <w:r w:rsidR="00525536" w:rsidRPr="4E13ED4F">
        <w:rPr>
          <w:rFonts w:ascii="Tahoma" w:eastAsia="Tahoma" w:hAnsi="Tahoma" w:cs="Tahoma"/>
          <w:kern w:val="0"/>
          <w:sz w:val="22"/>
          <w:szCs w:val="22"/>
          <w:lang w:eastAsia="en-US"/>
        </w:rPr>
        <w:t xml:space="preserve">:  </w:t>
      </w:r>
      <w:r w:rsidR="00CA7359" w:rsidRPr="4E13ED4F">
        <w:rPr>
          <w:rFonts w:ascii="Tahoma" w:eastAsia="Tahoma" w:hAnsi="Tahoma" w:cs="Tahoma"/>
          <w:kern w:val="0"/>
          <w:sz w:val="22"/>
          <w:szCs w:val="22"/>
          <w:lang w:eastAsia="en-US"/>
        </w:rPr>
        <w:t>Τύπος σ</w:t>
      </w:r>
      <w:r w:rsidR="00525536" w:rsidRPr="4E13ED4F">
        <w:rPr>
          <w:rFonts w:ascii="Tahoma" w:eastAsia="Tahoma" w:hAnsi="Tahoma" w:cs="Tahoma"/>
          <w:kern w:val="0"/>
          <w:sz w:val="22"/>
          <w:szCs w:val="22"/>
          <w:lang w:eastAsia="en-US"/>
        </w:rPr>
        <w:t>υγγ</w:t>
      </w:r>
      <w:r w:rsidR="00CA7359" w:rsidRPr="4E13ED4F">
        <w:rPr>
          <w:rFonts w:ascii="Tahoma" w:eastAsia="Tahoma" w:hAnsi="Tahoma" w:cs="Tahoma"/>
          <w:kern w:val="0"/>
          <w:sz w:val="22"/>
          <w:szCs w:val="22"/>
          <w:lang w:eastAsia="en-US"/>
        </w:rPr>
        <w:t>ένειας</w:t>
      </w:r>
      <w:r w:rsidR="00525536" w:rsidRPr="4E13ED4F">
        <w:rPr>
          <w:rFonts w:ascii="Tahoma" w:eastAsia="Tahoma" w:hAnsi="Tahoma" w:cs="Tahoma"/>
          <w:kern w:val="0"/>
          <w:sz w:val="22"/>
          <w:szCs w:val="22"/>
          <w:lang w:eastAsia="en-US"/>
        </w:rPr>
        <w:t xml:space="preserve">: </w:t>
      </w:r>
      <w:r w:rsidR="002E32CF" w:rsidRPr="4E13ED4F">
        <w:rPr>
          <w:rFonts w:ascii="Tahoma" w:eastAsia="Tahoma" w:hAnsi="Tahoma" w:cs="Tahoma"/>
          <w:kern w:val="0"/>
          <w:sz w:val="22"/>
          <w:szCs w:val="22"/>
          <w:lang w:eastAsia="en-US"/>
        </w:rPr>
        <w:t xml:space="preserve"> </w:t>
      </w:r>
      <w:r w:rsidR="00F90414">
        <w:rPr>
          <w:rFonts w:ascii="Tahoma" w:eastAsia="Tahoma" w:hAnsi="Tahoma" w:cs="Tahoma"/>
          <w:kern w:val="0"/>
          <w:sz w:val="22"/>
          <w:szCs w:val="22"/>
          <w:lang w:eastAsia="en-US"/>
        </w:rPr>
        <w:tab/>
      </w:r>
      <w:r w:rsidR="00966993">
        <w:rPr>
          <w:rFonts w:ascii="Tahoma" w:eastAsia="Tahoma" w:hAnsi="Tahoma" w:cs="Tahoma"/>
          <w:kern w:val="0"/>
          <w:sz w:val="22"/>
          <w:szCs w:val="22"/>
          <w:lang w:eastAsia="en-US"/>
        </w:rPr>
        <w:tab/>
      </w:r>
      <w:r w:rsidR="00966993">
        <w:rPr>
          <w:rFonts w:ascii="Tahoma" w:eastAsia="Tahoma" w:hAnsi="Tahoma" w:cs="Tahoma"/>
          <w:kern w:val="0"/>
          <w:sz w:val="22"/>
          <w:szCs w:val="22"/>
          <w:lang w:eastAsia="en-US"/>
        </w:rPr>
        <w:tab/>
      </w:r>
      <w:r w:rsidR="00BD0D19" w:rsidRPr="4E13ED4F">
        <w:rPr>
          <w:rFonts w:ascii="Tahoma" w:eastAsia="Tahoma" w:hAnsi="Tahoma" w:cs="Tahoma"/>
          <w:kern w:val="0"/>
          <w:sz w:val="22"/>
          <w:szCs w:val="22"/>
          <w:lang w:eastAsia="en-US"/>
        </w:rPr>
        <w:t>Επώνυμο:</w:t>
      </w:r>
      <w:r w:rsidR="00966993">
        <w:rPr>
          <w:rFonts w:ascii="Tahoma" w:eastAsia="Tahoma" w:hAnsi="Tahoma" w:cs="Tahoma"/>
          <w:kern w:val="0"/>
          <w:sz w:val="22"/>
          <w:szCs w:val="22"/>
          <w:lang w:eastAsia="en-US"/>
        </w:rPr>
        <w:tab/>
      </w:r>
      <w:r w:rsidR="00966993">
        <w:rPr>
          <w:rFonts w:ascii="Tahoma" w:eastAsia="Tahoma" w:hAnsi="Tahoma" w:cs="Tahoma"/>
          <w:kern w:val="0"/>
          <w:sz w:val="22"/>
          <w:szCs w:val="22"/>
          <w:lang w:eastAsia="en-US"/>
        </w:rPr>
        <w:tab/>
      </w:r>
      <w:r w:rsidR="00966993">
        <w:rPr>
          <w:rFonts w:ascii="Tahoma" w:eastAsia="Tahoma" w:hAnsi="Tahoma" w:cs="Tahoma"/>
          <w:kern w:val="0"/>
          <w:sz w:val="22"/>
          <w:szCs w:val="22"/>
          <w:lang w:eastAsia="en-US"/>
        </w:rPr>
        <w:tab/>
        <w:t>Όνομα:</w:t>
      </w:r>
    </w:p>
    <w:p w14:paraId="04E00B79" w14:textId="5F81C887" w:rsidR="00966993" w:rsidRDefault="006E2DAE" w:rsidP="4E13ED4F">
      <w:pPr>
        <w:widowControl/>
        <w:suppressAutoHyphens w:val="0"/>
        <w:rPr>
          <w:rFonts w:ascii="Tahoma" w:eastAsia="Tahoma" w:hAnsi="Tahoma" w:cs="Tahoma"/>
          <w:kern w:val="0"/>
          <w:sz w:val="22"/>
          <w:szCs w:val="22"/>
          <w:lang w:eastAsia="en-US"/>
        </w:rPr>
      </w:pPr>
      <w:r>
        <w:rPr>
          <w:rFonts w:ascii="Tahoma" w:eastAsia="Tahoma" w:hAnsi="Tahoma" w:cs="Tahoma"/>
          <w:kern w:val="0"/>
          <w:sz w:val="22"/>
          <w:szCs w:val="22"/>
          <w:lang w:eastAsia="en-US"/>
        </w:rPr>
        <w:t>Α</w:t>
      </w:r>
      <w:r w:rsidR="00F534B7" w:rsidRPr="4E13ED4F">
        <w:rPr>
          <w:rFonts w:ascii="Tahoma" w:eastAsia="Tahoma" w:hAnsi="Tahoma" w:cs="Tahoma"/>
          <w:kern w:val="0"/>
          <w:sz w:val="22"/>
          <w:szCs w:val="22"/>
          <w:lang w:eastAsia="en-US"/>
        </w:rPr>
        <w:t>ριθμός</w:t>
      </w:r>
      <w:r w:rsidR="00470A4E" w:rsidRPr="4E13ED4F">
        <w:rPr>
          <w:rFonts w:ascii="Tahoma" w:eastAsia="Tahoma" w:hAnsi="Tahoma" w:cs="Tahoma"/>
          <w:kern w:val="0"/>
          <w:sz w:val="22"/>
          <w:szCs w:val="22"/>
          <w:lang w:eastAsia="en-US"/>
        </w:rPr>
        <w:t xml:space="preserve"> </w:t>
      </w:r>
      <w:r w:rsidR="00281A9C" w:rsidRPr="4E13ED4F">
        <w:rPr>
          <w:rFonts w:ascii="Tahoma" w:eastAsia="Tahoma" w:hAnsi="Tahoma" w:cs="Tahoma"/>
          <w:kern w:val="0"/>
          <w:sz w:val="22"/>
          <w:szCs w:val="22"/>
          <w:lang w:eastAsia="en-US"/>
        </w:rPr>
        <w:t xml:space="preserve">ΔΙΚΑ: </w:t>
      </w:r>
      <w:r w:rsidR="00966993">
        <w:rPr>
          <w:rFonts w:ascii="Tahoma" w:eastAsia="Tahoma" w:hAnsi="Tahoma" w:cs="Tahoma"/>
          <w:kern w:val="0"/>
          <w:sz w:val="22"/>
          <w:szCs w:val="22"/>
          <w:lang w:eastAsia="en-US"/>
        </w:rPr>
        <w:tab/>
      </w:r>
      <w:r w:rsidR="00966993">
        <w:rPr>
          <w:rFonts w:ascii="Tahoma" w:eastAsia="Tahoma" w:hAnsi="Tahoma" w:cs="Tahoma"/>
          <w:kern w:val="0"/>
          <w:sz w:val="22"/>
          <w:szCs w:val="22"/>
          <w:lang w:eastAsia="en-US"/>
        </w:rPr>
        <w:tab/>
      </w:r>
    </w:p>
    <w:p w14:paraId="1A2C3A7D" w14:textId="6725660D" w:rsidR="002E1DD3" w:rsidRDefault="009D7F60" w:rsidP="00966993">
      <w:pPr>
        <w:widowControl/>
        <w:suppressAutoHyphens w:val="0"/>
        <w:rPr>
          <w:rFonts w:ascii="Tahoma" w:eastAsia="Tahoma" w:hAnsi="Tahoma" w:cs="Tahoma"/>
          <w:kern w:val="0"/>
          <w:sz w:val="22"/>
          <w:szCs w:val="22"/>
          <w:lang w:eastAsia="en-US"/>
        </w:rPr>
      </w:pPr>
      <w:r w:rsidRPr="4E13ED4F">
        <w:rPr>
          <w:rFonts w:ascii="Tahoma" w:eastAsia="Tahoma" w:hAnsi="Tahoma" w:cs="Tahoma"/>
          <w:kern w:val="0"/>
          <w:sz w:val="22"/>
          <w:szCs w:val="22"/>
          <w:lang w:eastAsia="en-US"/>
        </w:rPr>
        <w:t>Αιτία μη δήλωσης του ίδιου του ασθενούς:</w:t>
      </w:r>
      <w:r w:rsidR="002E6BD2" w:rsidRPr="4E13ED4F">
        <w:rPr>
          <w:rFonts w:ascii="Tahoma" w:eastAsia="Tahoma" w:hAnsi="Tahoma" w:cs="Tahoma"/>
          <w:kern w:val="0"/>
          <w:sz w:val="22"/>
          <w:szCs w:val="22"/>
          <w:lang w:eastAsia="en-US"/>
        </w:rPr>
        <w:t xml:space="preserve"> </w:t>
      </w:r>
    </w:p>
    <w:p w14:paraId="31F0EF57" w14:textId="76F8309B" w:rsidR="002E1DD3" w:rsidRPr="008943C9" w:rsidRDefault="00FD02EB" w:rsidP="4E13ED4F">
      <w:pPr>
        <w:widowControl/>
        <w:suppressAutoHyphens w:val="0"/>
        <w:rPr>
          <w:rFonts w:ascii="Tahoma" w:eastAsia="Tahoma" w:hAnsi="Tahoma" w:cs="Tahoma"/>
          <w:kern w:val="0"/>
          <w:sz w:val="22"/>
          <w:szCs w:val="22"/>
          <w:lang w:eastAsia="en-US"/>
        </w:rPr>
      </w:pPr>
      <w:r w:rsidRPr="4E13ED4F">
        <w:rPr>
          <w:rFonts w:ascii="Tahoma" w:eastAsia="Tahoma" w:hAnsi="Tahoma" w:cs="Tahoma"/>
          <w:kern w:val="0"/>
          <w:sz w:val="22"/>
          <w:szCs w:val="22"/>
          <w:lang w:eastAsia="en-US"/>
        </w:rPr>
        <w:t xml:space="preserve">Υπηρεσία τη λήψη της οποίας αρνήθηκε ο δηλών: </w:t>
      </w:r>
    </w:p>
    <w:p w14:paraId="0D558F8E" w14:textId="20A79498" w:rsidR="00954C26" w:rsidRDefault="007811B7" w:rsidP="4E13ED4F">
      <w:pPr>
        <w:widowControl/>
        <w:suppressAutoHyphens w:val="0"/>
        <w:jc w:val="both"/>
        <w:rPr>
          <w:rFonts w:ascii="Tahoma" w:eastAsia="Tahoma" w:hAnsi="Tahoma" w:cs="Tahoma"/>
          <w:kern w:val="0"/>
          <w:sz w:val="22"/>
          <w:szCs w:val="22"/>
          <w:lang w:eastAsia="en-US"/>
        </w:rPr>
      </w:pPr>
      <w:r w:rsidRPr="4E13ED4F">
        <w:rPr>
          <w:rFonts w:ascii="Tahoma" w:eastAsia="Tahoma" w:hAnsi="Tahoma" w:cs="Tahoma"/>
          <w:kern w:val="0"/>
          <w:sz w:val="22"/>
          <w:szCs w:val="22"/>
          <w:lang w:eastAsia="en-US"/>
        </w:rPr>
        <w:t xml:space="preserve">Αιτία άρνησης: </w:t>
      </w:r>
    </w:p>
    <w:p w14:paraId="0528E24D" w14:textId="77777777" w:rsidR="00966993" w:rsidRPr="00AE709C" w:rsidRDefault="00966993" w:rsidP="4E13ED4F">
      <w:pPr>
        <w:widowControl/>
        <w:suppressAutoHyphens w:val="0"/>
        <w:jc w:val="both"/>
        <w:rPr>
          <w:rFonts w:ascii="Tahoma" w:eastAsia="Tahoma" w:hAnsi="Tahoma" w:cs="Tahoma"/>
          <w:kern w:val="0"/>
          <w:sz w:val="22"/>
          <w:szCs w:val="22"/>
          <w:lang w:eastAsia="en-US"/>
        </w:rPr>
      </w:pPr>
    </w:p>
    <w:p w14:paraId="58CDA242" w14:textId="1EF4510F" w:rsidR="004C5613" w:rsidRPr="004C5613" w:rsidRDefault="004C5613" w:rsidP="4E13ED4F">
      <w:pPr>
        <w:widowControl/>
        <w:suppressAutoHyphens w:val="0"/>
        <w:jc w:val="both"/>
        <w:rPr>
          <w:rFonts w:ascii="Tahoma" w:eastAsia="Tahoma" w:hAnsi="Tahoma" w:cs="Tahoma"/>
          <w:kern w:val="0"/>
          <w:sz w:val="22"/>
          <w:szCs w:val="22"/>
          <w:lang w:eastAsia="en-US"/>
        </w:rPr>
      </w:pPr>
      <w:r w:rsidRPr="53CB2037">
        <w:rPr>
          <w:rFonts w:ascii="Tahoma" w:eastAsia="Tahoma" w:hAnsi="Tahoma" w:cs="Tahoma"/>
          <w:sz w:val="22"/>
          <w:szCs w:val="22"/>
          <w:lang w:eastAsia="en-US"/>
        </w:rPr>
        <w:t>Δηλώνω ότι αρνήθηκα να λάβω την προτεινόμενη υπηρεσία</w:t>
      </w:r>
      <w:r w:rsidR="007D40D6">
        <w:rPr>
          <w:rFonts w:ascii="Tahoma" w:eastAsia="Tahoma" w:hAnsi="Tahoma" w:cs="Tahoma"/>
          <w:sz w:val="22"/>
          <w:szCs w:val="22"/>
          <w:lang w:eastAsia="en-US"/>
        </w:rPr>
        <w:t xml:space="preserve"> ή να υποβληθώ στον προτεινόμενο έλεγχο ή εκτίμηση</w:t>
      </w:r>
      <w:r w:rsidRPr="53CB2037">
        <w:rPr>
          <w:rFonts w:ascii="Tahoma" w:eastAsia="Tahoma" w:hAnsi="Tahoma" w:cs="Tahoma"/>
          <w:sz w:val="22"/>
          <w:szCs w:val="22"/>
          <w:lang w:eastAsia="en-US"/>
        </w:rPr>
        <w:t>, παρά την αντίθετη σύσταση του επαγγελματία υγείας / ψυχικής υγείας και παρόλο που μου εξηγήθηκαν οι κίνδυνοι και οι πιθανές συνέπειες από την άρνησή μου.</w:t>
      </w:r>
      <w:r>
        <w:tab/>
      </w:r>
      <w:r>
        <w:tab/>
      </w:r>
    </w:p>
    <w:p w14:paraId="40B5EB8B" w14:textId="77777777" w:rsidR="00954C26" w:rsidRPr="00772BC7" w:rsidRDefault="00954C26" w:rsidP="4E13ED4F">
      <w:pPr>
        <w:widowControl/>
        <w:suppressAutoHyphens w:val="0"/>
        <w:jc w:val="both"/>
        <w:rPr>
          <w:rFonts w:ascii="Tahoma" w:eastAsia="Tahoma" w:hAnsi="Tahoma" w:cs="Tahoma"/>
          <w:kern w:val="0"/>
          <w:sz w:val="22"/>
          <w:szCs w:val="22"/>
          <w:lang w:eastAsia="en-US"/>
        </w:rPr>
      </w:pPr>
      <w:r w:rsidRPr="4E13ED4F">
        <w:rPr>
          <w:rFonts w:ascii="Tahoma" w:eastAsia="Tahoma" w:hAnsi="Tahoma" w:cs="Tahoma"/>
          <w:color w:val="D13438"/>
          <w:kern w:val="0"/>
          <w:sz w:val="22"/>
          <w:szCs w:val="22"/>
          <w:lang w:val="en-US" w:eastAsia="en-US"/>
        </w:rPr>
        <w:t> </w:t>
      </w:r>
    </w:p>
    <w:tbl>
      <w:tblPr>
        <w:tblW w:w="85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4560"/>
      </w:tblGrid>
      <w:tr w:rsidR="00954C26" w:rsidRPr="00954C26" w14:paraId="458A0929" w14:textId="77777777" w:rsidTr="53CB2037">
        <w:trPr>
          <w:trHeight w:val="630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C481A4" w14:textId="6B30BDF8" w:rsidR="00954C26" w:rsidRPr="00966993" w:rsidRDefault="00954C26" w:rsidP="4E13ED4F">
            <w:pPr>
              <w:widowControl/>
              <w:suppressAutoHyphens w:val="0"/>
              <w:jc w:val="both"/>
              <w:rPr>
                <w:rFonts w:ascii="Tahoma" w:eastAsia="Tahoma" w:hAnsi="Tahoma" w:cs="Tahoma"/>
                <w:b/>
                <w:bCs/>
                <w:kern w:val="0"/>
                <w:lang w:val="en-US" w:eastAsia="en-US"/>
              </w:rPr>
            </w:pPr>
            <w:r w:rsidRPr="00966993">
              <w:rPr>
                <w:rFonts w:ascii="Tahoma" w:eastAsia="Tahoma" w:hAnsi="Tahoma" w:cs="Tahoma"/>
                <w:b/>
                <w:bCs/>
                <w:kern w:val="0"/>
                <w:lang w:eastAsia="en-US"/>
              </w:rPr>
              <w:t xml:space="preserve">Υπογραφή </w:t>
            </w:r>
            <w:r w:rsidR="007D40D6">
              <w:rPr>
                <w:rFonts w:ascii="Tahoma" w:eastAsia="Tahoma" w:hAnsi="Tahoma" w:cs="Tahoma"/>
                <w:b/>
                <w:bCs/>
                <w:kern w:val="0"/>
                <w:lang w:eastAsia="en-US"/>
              </w:rPr>
              <w:t>δ</w:t>
            </w:r>
            <w:r w:rsidR="007D40D6" w:rsidRPr="007D40D6">
              <w:rPr>
                <w:rFonts w:ascii="Tahoma" w:eastAsia="Tahoma" w:hAnsi="Tahoma" w:cs="Tahoma"/>
                <w:b/>
                <w:bCs/>
                <w:kern w:val="0"/>
                <w:lang w:eastAsia="en-US"/>
              </w:rPr>
              <w:t>ιαμένοντος</w:t>
            </w:r>
            <w:r w:rsidR="007D40D6">
              <w:rPr>
                <w:kern w:val="0"/>
                <w:lang w:eastAsia="en-US"/>
              </w:rPr>
              <w:t xml:space="preserve"> </w:t>
            </w:r>
            <w:r w:rsidR="007D40D6" w:rsidRPr="007D40D6">
              <w:rPr>
                <w:b/>
                <w:bCs/>
                <w:kern w:val="0"/>
                <w:lang w:eastAsia="en-US"/>
              </w:rPr>
              <w:t>/</w:t>
            </w:r>
            <w:r w:rsidR="007D40D6">
              <w:rPr>
                <w:kern w:val="0"/>
                <w:lang w:eastAsia="en-US"/>
              </w:rPr>
              <w:t xml:space="preserve"> </w:t>
            </w:r>
            <w:r w:rsidR="55831140" w:rsidRPr="00966993">
              <w:rPr>
                <w:rFonts w:ascii="Tahoma" w:eastAsia="Tahoma" w:hAnsi="Tahoma" w:cs="Tahoma"/>
                <w:b/>
                <w:bCs/>
                <w:kern w:val="0"/>
                <w:lang w:eastAsia="en-US"/>
              </w:rPr>
              <w:t>δηλούντος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0AE3091" w14:textId="77777777" w:rsidR="00954C26" w:rsidRPr="00954C26" w:rsidRDefault="00954C26" w:rsidP="4E13ED4F">
            <w:pPr>
              <w:widowControl/>
              <w:suppressAutoHyphens w:val="0"/>
              <w:jc w:val="both"/>
              <w:rPr>
                <w:rFonts w:ascii="Tahoma" w:eastAsia="Tahoma" w:hAnsi="Tahoma" w:cs="Tahoma"/>
                <w:kern w:val="0"/>
                <w:sz w:val="22"/>
                <w:szCs w:val="22"/>
                <w:lang w:val="en-US" w:eastAsia="en-US"/>
              </w:rPr>
            </w:pPr>
            <w:r w:rsidRPr="4E13ED4F">
              <w:rPr>
                <w:rFonts w:ascii="Tahoma" w:eastAsia="Tahoma" w:hAnsi="Tahoma" w:cs="Tahoma"/>
                <w:color w:val="D13438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</w:tr>
      <w:tr w:rsidR="00954C26" w:rsidRPr="00954C26" w14:paraId="4E20167E" w14:textId="77777777" w:rsidTr="53CB2037">
        <w:trPr>
          <w:trHeight w:val="585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47437E" w14:textId="6F88C442" w:rsidR="00954C26" w:rsidRPr="00966993" w:rsidRDefault="00954C26" w:rsidP="4E13ED4F">
            <w:pPr>
              <w:widowControl/>
              <w:suppressAutoHyphens w:val="0"/>
              <w:jc w:val="both"/>
              <w:rPr>
                <w:rFonts w:ascii="Tahoma" w:eastAsia="Tahoma" w:hAnsi="Tahoma" w:cs="Tahoma"/>
                <w:b/>
                <w:bCs/>
                <w:kern w:val="0"/>
                <w:lang w:val="en-US" w:eastAsia="en-US"/>
              </w:rPr>
            </w:pPr>
            <w:r w:rsidRPr="00966993">
              <w:rPr>
                <w:rFonts w:ascii="Tahoma" w:eastAsia="Tahoma" w:hAnsi="Tahoma" w:cs="Tahoma"/>
                <w:b/>
                <w:bCs/>
                <w:kern w:val="0"/>
                <w:lang w:eastAsia="en-US"/>
              </w:rPr>
              <w:t>Η</w:t>
            </w:r>
            <w:r w:rsidR="4BBC27E5" w:rsidRPr="00966993">
              <w:rPr>
                <w:rFonts w:ascii="Tahoma" w:eastAsia="Tahoma" w:hAnsi="Tahoma" w:cs="Tahoma"/>
                <w:b/>
                <w:bCs/>
                <w:kern w:val="0"/>
                <w:lang w:eastAsia="en-US"/>
              </w:rPr>
              <w:t>μερομηνία άφιξης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7F50726" w14:textId="77777777" w:rsidR="00954C26" w:rsidRPr="00954C26" w:rsidRDefault="00954C26" w:rsidP="4E13ED4F">
            <w:pPr>
              <w:widowControl/>
              <w:suppressAutoHyphens w:val="0"/>
              <w:jc w:val="both"/>
              <w:rPr>
                <w:rFonts w:ascii="Tahoma" w:eastAsia="Tahoma" w:hAnsi="Tahoma" w:cs="Tahoma"/>
                <w:kern w:val="0"/>
                <w:sz w:val="22"/>
                <w:szCs w:val="22"/>
                <w:lang w:val="en-US" w:eastAsia="en-US"/>
              </w:rPr>
            </w:pPr>
            <w:r w:rsidRPr="4E13ED4F">
              <w:rPr>
                <w:rFonts w:ascii="Tahoma" w:eastAsia="Tahoma" w:hAnsi="Tahoma" w:cs="Tahoma"/>
                <w:color w:val="D13438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</w:tr>
      <w:tr w:rsidR="00954C26" w:rsidRPr="00954C26" w14:paraId="63817FAA" w14:textId="77777777" w:rsidTr="53CB2037">
        <w:trPr>
          <w:trHeight w:val="765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4C51A5" w14:textId="39F09C5A" w:rsidR="00954C26" w:rsidRPr="00966993" w:rsidRDefault="51066576" w:rsidP="006E2DAE">
            <w:pPr>
              <w:widowControl/>
              <w:suppressAutoHyphens w:val="0"/>
              <w:rPr>
                <w:rFonts w:ascii="Tahoma" w:eastAsia="Tahoma" w:hAnsi="Tahoma" w:cs="Tahoma"/>
                <w:b/>
                <w:bCs/>
                <w:kern w:val="0"/>
                <w:lang w:val="en-US" w:eastAsia="en-US"/>
              </w:rPr>
            </w:pPr>
            <w:r w:rsidRPr="00966993">
              <w:rPr>
                <w:rFonts w:ascii="Tahoma" w:eastAsia="Tahoma" w:hAnsi="Tahoma" w:cs="Tahoma"/>
                <w:b/>
                <w:bCs/>
                <w:kern w:val="0"/>
                <w:lang w:eastAsia="en-US"/>
              </w:rPr>
              <w:t>Ονοματεπώνυμο και υ</w:t>
            </w:r>
            <w:r w:rsidR="00954C26" w:rsidRPr="00966993">
              <w:rPr>
                <w:rFonts w:ascii="Tahoma" w:eastAsia="Tahoma" w:hAnsi="Tahoma" w:cs="Tahoma"/>
                <w:b/>
                <w:bCs/>
                <w:kern w:val="0"/>
                <w:lang w:eastAsia="en-US"/>
              </w:rPr>
              <w:t xml:space="preserve">πογραφή </w:t>
            </w:r>
            <w:r w:rsidR="00387D36" w:rsidRPr="00966993">
              <w:rPr>
                <w:rFonts w:ascii="Tahoma" w:eastAsia="Tahoma" w:hAnsi="Tahoma" w:cs="Tahoma"/>
                <w:b/>
                <w:bCs/>
                <w:kern w:val="0"/>
                <w:lang w:eastAsia="en-US"/>
              </w:rPr>
              <w:t>επαγγελματία</w:t>
            </w:r>
            <w:r w:rsidR="00387D36" w:rsidRPr="00966993">
              <w:rPr>
                <w:rFonts w:ascii="Tahoma" w:eastAsia="Tahoma" w:hAnsi="Tahoma" w:cs="Tahoma"/>
                <w:b/>
                <w:bCs/>
                <w:kern w:val="0"/>
                <w:lang w:val="en-US" w:eastAsia="en-US"/>
              </w:rPr>
              <w:t> 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E4F46B" w14:textId="77777777" w:rsidR="00954C26" w:rsidRPr="00954C26" w:rsidRDefault="00954C26" w:rsidP="4E13ED4F">
            <w:pPr>
              <w:widowControl/>
              <w:suppressAutoHyphens w:val="0"/>
              <w:jc w:val="both"/>
              <w:rPr>
                <w:rFonts w:ascii="Tahoma" w:eastAsia="Tahoma" w:hAnsi="Tahoma" w:cs="Tahoma"/>
                <w:kern w:val="0"/>
                <w:sz w:val="22"/>
                <w:szCs w:val="22"/>
                <w:lang w:val="en-US" w:eastAsia="en-US"/>
              </w:rPr>
            </w:pPr>
            <w:r w:rsidRPr="4E13ED4F">
              <w:rPr>
                <w:rFonts w:ascii="Tahoma" w:eastAsia="Tahoma" w:hAnsi="Tahoma" w:cs="Tahoma"/>
                <w:color w:val="D13438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</w:tr>
      <w:tr w:rsidR="00954C26" w:rsidRPr="00954C26" w14:paraId="4CFA4E78" w14:textId="77777777" w:rsidTr="53CB2037">
        <w:trPr>
          <w:trHeight w:val="780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35D4D8" w14:textId="6F3FA0B8" w:rsidR="001B3F54" w:rsidRPr="00966993" w:rsidRDefault="00954C26" w:rsidP="4E13ED4F">
            <w:pPr>
              <w:widowControl/>
              <w:suppressAutoHyphens w:val="0"/>
              <w:jc w:val="both"/>
              <w:rPr>
                <w:rFonts w:ascii="Tahoma" w:eastAsia="Tahoma" w:hAnsi="Tahoma" w:cs="Tahoma"/>
                <w:b/>
                <w:bCs/>
                <w:lang w:eastAsia="en-US"/>
              </w:rPr>
            </w:pPr>
            <w:r w:rsidRPr="00966993">
              <w:rPr>
                <w:rFonts w:ascii="Tahoma" w:eastAsia="Tahoma" w:hAnsi="Tahoma" w:cs="Tahoma"/>
                <w:b/>
                <w:bCs/>
                <w:kern w:val="0"/>
                <w:lang w:eastAsia="en-US"/>
              </w:rPr>
              <w:t>Υπογραφή Διερμηνέα</w:t>
            </w:r>
            <w:r w:rsidR="08B047DD" w:rsidRPr="00966993">
              <w:rPr>
                <w:rFonts w:ascii="Tahoma" w:eastAsia="Tahoma" w:hAnsi="Tahoma" w:cs="Tahoma"/>
                <w:b/>
                <w:bCs/>
                <w:kern w:val="0"/>
                <w:lang w:eastAsia="en-US"/>
              </w:rPr>
              <w:t xml:space="preserve"> </w:t>
            </w:r>
          </w:p>
          <w:p w14:paraId="269E5F65" w14:textId="6F3FA0B8" w:rsidR="001B3F54" w:rsidRPr="00966993" w:rsidRDefault="08B047DD" w:rsidP="4E13ED4F">
            <w:pPr>
              <w:widowControl/>
              <w:suppressAutoHyphens w:val="0"/>
              <w:jc w:val="both"/>
              <w:rPr>
                <w:rFonts w:ascii="Tahoma" w:eastAsia="Tahoma" w:hAnsi="Tahoma" w:cs="Tahoma"/>
                <w:b/>
                <w:bCs/>
                <w:kern w:val="0"/>
                <w:lang w:eastAsia="en-US"/>
              </w:rPr>
            </w:pPr>
            <w:r w:rsidRPr="00966993">
              <w:rPr>
                <w:rFonts w:ascii="Tahoma" w:eastAsia="Tahoma" w:hAnsi="Tahoma" w:cs="Tahoma"/>
                <w:b/>
                <w:bCs/>
                <w:kern w:val="0"/>
                <w:lang w:eastAsia="en-US"/>
              </w:rPr>
              <w:t>Κωδικός Διερμηνέα</w:t>
            </w:r>
          </w:p>
          <w:p w14:paraId="28EACE0D" w14:textId="3080A93A" w:rsidR="00954C26" w:rsidRPr="008D1431" w:rsidRDefault="00954C26" w:rsidP="4E13ED4F">
            <w:pPr>
              <w:widowControl/>
              <w:suppressAutoHyphens w:val="0"/>
              <w:jc w:val="both"/>
              <w:rPr>
                <w:rFonts w:ascii="Tahoma" w:eastAsia="Tahoma" w:hAnsi="Tahoma" w:cs="Tahoma"/>
                <w:b/>
                <w:bCs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EF9A2B" w14:textId="77777777" w:rsidR="00954C26" w:rsidRPr="00954C26" w:rsidRDefault="00954C26" w:rsidP="4E13ED4F">
            <w:pPr>
              <w:widowControl/>
              <w:suppressAutoHyphens w:val="0"/>
              <w:jc w:val="both"/>
              <w:rPr>
                <w:rFonts w:ascii="Tahoma" w:eastAsia="Tahoma" w:hAnsi="Tahoma" w:cs="Tahoma"/>
                <w:kern w:val="0"/>
                <w:sz w:val="22"/>
                <w:szCs w:val="22"/>
                <w:lang w:val="en-US" w:eastAsia="en-US"/>
              </w:rPr>
            </w:pPr>
            <w:r w:rsidRPr="4E13ED4F">
              <w:rPr>
                <w:rFonts w:ascii="Tahoma" w:eastAsia="Tahoma" w:hAnsi="Tahoma" w:cs="Tahoma"/>
                <w:color w:val="D13438"/>
                <w:kern w:val="0"/>
                <w:sz w:val="22"/>
                <w:szCs w:val="22"/>
                <w:lang w:val="en-US" w:eastAsia="en-US"/>
              </w:rPr>
              <w:t> </w:t>
            </w:r>
          </w:p>
        </w:tc>
      </w:tr>
    </w:tbl>
    <w:p w14:paraId="52E0B3E4" w14:textId="149790DD" w:rsidR="00052DA4" w:rsidRPr="007B6099" w:rsidRDefault="00052DA4" w:rsidP="4E13ED4F">
      <w:pPr>
        <w:jc w:val="both"/>
        <w:rPr>
          <w:rFonts w:ascii="Tahoma" w:eastAsia="Tahoma" w:hAnsi="Tahoma" w:cs="Tahoma"/>
          <w:color w:val="D13438"/>
          <w:sz w:val="22"/>
          <w:szCs w:val="22"/>
        </w:rPr>
      </w:pPr>
    </w:p>
    <w:sectPr w:rsidR="00052DA4" w:rsidRPr="007B6099" w:rsidSect="007B6099">
      <w:headerReference w:type="default" r:id="rId10"/>
      <w:footerReference w:type="default" r:id="rId11"/>
      <w:pgSz w:w="11906" w:h="16838" w:code="9"/>
      <w:pgMar w:top="1134" w:right="1134" w:bottom="113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86B1A" w14:textId="77777777" w:rsidR="00667F50" w:rsidRDefault="00667F50">
      <w:r>
        <w:separator/>
      </w:r>
    </w:p>
  </w:endnote>
  <w:endnote w:type="continuationSeparator" w:id="0">
    <w:p w14:paraId="5B8C854E" w14:textId="77777777" w:rsidR="00667F50" w:rsidRDefault="00667F50">
      <w:r>
        <w:continuationSeparator/>
      </w:r>
    </w:p>
  </w:endnote>
  <w:endnote w:type="continuationNotice" w:id="1">
    <w:p w14:paraId="75A10538" w14:textId="77777777" w:rsidR="00667F50" w:rsidRDefault="00667F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itka Small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94B86" w14:textId="67DFBA78" w:rsidR="00721F01" w:rsidRPr="00795F79" w:rsidRDefault="00795F79" w:rsidP="00795F79">
    <w:pPr>
      <w:pStyle w:val="Footer1"/>
      <w:rPr>
        <w:lang w:eastAsia="el-GR"/>
      </w:rPr>
    </w:pPr>
    <w:r w:rsidRPr="00DB6F9B">
      <w:rPr>
        <w:rFonts w:ascii="Aptos" w:eastAsia="Times New Roman" w:hAnsi="Aptos"/>
        <w:noProof/>
        <w:kern w:val="2"/>
        <w:lang w:val="en-US" w:eastAsia="el-GR"/>
        <w14:ligatures w14:val="standardContextual"/>
      </w:rPr>
      <w:drawing>
        <wp:anchor distT="0" distB="0" distL="114300" distR="114300" simplePos="0" relativeHeight="251658241" behindDoc="1" locked="0" layoutInCell="1" allowOverlap="1" wp14:anchorId="44DE16A2" wp14:editId="74A81517">
          <wp:simplePos x="0" y="0"/>
          <wp:positionH relativeFrom="column">
            <wp:posOffset>-476250</wp:posOffset>
          </wp:positionH>
          <wp:positionV relativeFrom="paragraph">
            <wp:posOffset>-33655</wp:posOffset>
          </wp:positionV>
          <wp:extent cx="3237230" cy="420370"/>
          <wp:effectExtent l="0" t="0" r="0" b="0"/>
          <wp:wrapNone/>
          <wp:docPr id="1509743570" name="Εικόνα 1509743570" descr="Εικόνα που περιέχει στιγμιότυπο οθόνης, γραμματοσειρά, Μπελ ηλεκτρίκ, γραφικά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2806498" name="Εικόνα 822806498" descr="Εικόνα που περιέχει στιγμιότυπο οθόνης, γραμματοσειρά, Μπελ ηλεκτρίκ, γραφικά&#10;&#10;Περιγραφή που δημιουργήθηκε αυτόματα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7230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B6F9B">
      <w:rPr>
        <w:rFonts w:ascii="Aptos" w:eastAsia="Times New Roman" w:hAnsi="Aptos"/>
        <w:noProof/>
        <w:kern w:val="2"/>
        <w:lang w:val="en-US" w:eastAsia="el-GR"/>
        <w14:ligatures w14:val="standardContextual"/>
      </w:rPr>
      <w:drawing>
        <wp:anchor distT="0" distB="0" distL="114300" distR="114300" simplePos="0" relativeHeight="251660289" behindDoc="1" locked="0" layoutInCell="1" allowOverlap="1" wp14:anchorId="57436AA4" wp14:editId="198FD98F">
          <wp:simplePos x="0" y="0"/>
          <wp:positionH relativeFrom="column">
            <wp:posOffset>5353050</wp:posOffset>
          </wp:positionH>
          <wp:positionV relativeFrom="paragraph">
            <wp:posOffset>-133985</wp:posOffset>
          </wp:positionV>
          <wp:extent cx="1166495" cy="572770"/>
          <wp:effectExtent l="0" t="0" r="0" b="0"/>
          <wp:wrapTight wrapText="bothSides">
            <wp:wrapPolygon edited="0">
              <wp:start x="0" y="0"/>
              <wp:lineTo x="0" y="20834"/>
              <wp:lineTo x="21165" y="20834"/>
              <wp:lineTo x="21165" y="0"/>
              <wp:lineTo x="0" y="0"/>
            </wp:wrapPolygon>
          </wp:wrapTight>
          <wp:docPr id="1442570326" name="Εικόνα 1442570326" descr="IOM-Visibiliy_Logo_PRIM_BLUE_RGB-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OM-Visibiliy_Logo_PRIM_BLUE_RGB-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6495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ahoma" w:hAnsi="Tahoma" w:cs="Tahoma"/>
        <w:sz w:val="18"/>
        <w:szCs w:val="18"/>
      </w:rPr>
      <w:t xml:space="preserve">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02703" w14:textId="77777777" w:rsidR="00667F50" w:rsidRDefault="00667F50">
      <w:r>
        <w:separator/>
      </w:r>
    </w:p>
  </w:footnote>
  <w:footnote w:type="continuationSeparator" w:id="0">
    <w:p w14:paraId="629C0F60" w14:textId="77777777" w:rsidR="00667F50" w:rsidRDefault="00667F50">
      <w:r>
        <w:continuationSeparator/>
      </w:r>
    </w:p>
  </w:footnote>
  <w:footnote w:type="continuationNotice" w:id="1">
    <w:p w14:paraId="540E4B76" w14:textId="77777777" w:rsidR="00667F50" w:rsidRDefault="00667F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54B4F" w14:textId="6EE09ACE" w:rsidR="005826A2" w:rsidRDefault="00795F79" w:rsidP="00795F79">
    <w:pPr>
      <w:pStyle w:val="Header1"/>
    </w:pPr>
    <w:r w:rsidRPr="00DA7742">
      <w:rPr>
        <w:noProof/>
      </w:rPr>
      <w:drawing>
        <wp:inline distT="0" distB="0" distL="0" distR="0" wp14:anchorId="12AB8E9A" wp14:editId="1774BB31">
          <wp:extent cx="1527103" cy="744855"/>
          <wp:effectExtent l="0" t="0" r="0" b="0"/>
          <wp:docPr id="168561964" name="Εικόνα 3" descr="Εικόνα που περιέχει κείμενο, λογότυπο, γραμματοσειρά, έμβλημα&#10;&#10;Το περιεχόμενο που δημιουργείται από τεχνολογία AI ενδέχεται να είναι εσφαλμένο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561964" name="Εικόνα 3" descr="Εικόνα που περιέχει κείμενο, λογότυπο, γραμματοσειρά, έμβλημα&#10;&#10;Το περιεχόμενο που δημιουργείται από τεχνολογία AI ενδέχεται να είναι εσφαλμένο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7882" cy="7598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sz w:val="18"/>
        <w:szCs w:val="18"/>
      </w:rPr>
      <w:t xml:space="preserve">                                                                                                        </w:t>
    </w:r>
    <w:r w:rsidRPr="00C83038">
      <w:rPr>
        <w:rFonts w:ascii="Tahoma" w:hAnsi="Tahoma" w:cs="Tahoma"/>
        <w:sz w:val="18"/>
        <w:szCs w:val="18"/>
      </w:rPr>
      <w:t>Έκδοση</w:t>
    </w:r>
    <w:r w:rsidRPr="00B65BAB">
      <w:rPr>
        <w:rFonts w:ascii="Tahoma" w:hAnsi="Tahoma" w:cs="Tahoma"/>
        <w:sz w:val="18"/>
        <w:szCs w:val="18"/>
        <w:lang w:val="en-US"/>
      </w:rPr>
      <w:t xml:space="preserve"> 01-202</w:t>
    </w:r>
    <w:r>
      <w:rPr>
        <w:rFonts w:ascii="Tahoma" w:hAnsi="Tahoma" w:cs="Tahoma"/>
        <w:sz w:val="18"/>
        <w:szCs w:val="18"/>
        <w:lang w:val="en-US"/>
      </w:rPr>
      <w:t>5</w:t>
    </w:r>
  </w:p>
  <w:p w14:paraId="0FD6F2C3" w14:textId="77777777" w:rsidR="00721F01" w:rsidRPr="002C1442" w:rsidRDefault="00721F01">
    <w:pPr>
      <w:pStyle w:val="Header1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3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4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8Num6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3" w15:restartNumberingAfterBreak="0">
    <w:nsid w:val="00000004"/>
    <w:multiLevelType w:val="multilevel"/>
    <w:tmpl w:val="00000004"/>
    <w:name w:val="WW8Num7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4" w15:restartNumberingAfterBreak="0">
    <w:nsid w:val="00000005"/>
    <w:multiLevelType w:val="multilevel"/>
    <w:tmpl w:val="00000005"/>
    <w:name w:val="WW8Num9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5" w15:restartNumberingAfterBreak="0">
    <w:nsid w:val="00000006"/>
    <w:multiLevelType w:val="multilevel"/>
    <w:tmpl w:val="00000006"/>
    <w:name w:val="WW8Num12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08"/>
    <w:multiLevelType w:val="multilevel"/>
    <w:tmpl w:val="00000008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8" w15:restartNumberingAfterBreak="0">
    <w:nsid w:val="00000009"/>
    <w:multiLevelType w:val="multilevel"/>
    <w:tmpl w:val="00000009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9" w15:restartNumberingAfterBreak="0">
    <w:nsid w:val="0CD8603F"/>
    <w:multiLevelType w:val="hybridMultilevel"/>
    <w:tmpl w:val="190A1C5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9320C6"/>
    <w:multiLevelType w:val="hybridMultilevel"/>
    <w:tmpl w:val="E9B0A64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6811834">
    <w:abstractNumId w:val="0"/>
  </w:num>
  <w:num w:numId="2" w16cid:durableId="990449823">
    <w:abstractNumId w:val="1"/>
  </w:num>
  <w:num w:numId="3" w16cid:durableId="1387295016">
    <w:abstractNumId w:val="2"/>
  </w:num>
  <w:num w:numId="4" w16cid:durableId="1643465337">
    <w:abstractNumId w:val="3"/>
  </w:num>
  <w:num w:numId="5" w16cid:durableId="1992052385">
    <w:abstractNumId w:val="4"/>
  </w:num>
  <w:num w:numId="6" w16cid:durableId="572158979">
    <w:abstractNumId w:val="5"/>
  </w:num>
  <w:num w:numId="7" w16cid:durableId="1493060959">
    <w:abstractNumId w:val="6"/>
  </w:num>
  <w:num w:numId="8" w16cid:durableId="2005355592">
    <w:abstractNumId w:val="7"/>
  </w:num>
  <w:num w:numId="9" w16cid:durableId="1462113376">
    <w:abstractNumId w:val="8"/>
  </w:num>
  <w:num w:numId="10" w16cid:durableId="1553612163">
    <w:abstractNumId w:val="9"/>
  </w:num>
  <w:num w:numId="11" w16cid:durableId="17769875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10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2EA"/>
    <w:rsid w:val="00005B02"/>
    <w:rsid w:val="00006FED"/>
    <w:rsid w:val="00015521"/>
    <w:rsid w:val="000279DC"/>
    <w:rsid w:val="00033D74"/>
    <w:rsid w:val="00044E70"/>
    <w:rsid w:val="0005217A"/>
    <w:rsid w:val="00052DA4"/>
    <w:rsid w:val="0007089B"/>
    <w:rsid w:val="000722A0"/>
    <w:rsid w:val="00091BD6"/>
    <w:rsid w:val="000920F4"/>
    <w:rsid w:val="000A2FFD"/>
    <w:rsid w:val="000A3BB4"/>
    <w:rsid w:val="000C20FE"/>
    <w:rsid w:val="000C210F"/>
    <w:rsid w:val="000C61D2"/>
    <w:rsid w:val="000D424F"/>
    <w:rsid w:val="000D74B8"/>
    <w:rsid w:val="000E11D3"/>
    <w:rsid w:val="000E65C3"/>
    <w:rsid w:val="000F7C40"/>
    <w:rsid w:val="00142161"/>
    <w:rsid w:val="00156B48"/>
    <w:rsid w:val="001736CB"/>
    <w:rsid w:val="001776DC"/>
    <w:rsid w:val="00196FB7"/>
    <w:rsid w:val="001977BC"/>
    <w:rsid w:val="001B3F54"/>
    <w:rsid w:val="001C2FCB"/>
    <w:rsid w:val="001C5953"/>
    <w:rsid w:val="001D1AA2"/>
    <w:rsid w:val="001E1B6C"/>
    <w:rsid w:val="001F6193"/>
    <w:rsid w:val="002026A8"/>
    <w:rsid w:val="002176C0"/>
    <w:rsid w:val="002354FE"/>
    <w:rsid w:val="002435F8"/>
    <w:rsid w:val="0024363F"/>
    <w:rsid w:val="002550C2"/>
    <w:rsid w:val="00263781"/>
    <w:rsid w:val="00270657"/>
    <w:rsid w:val="00281A9C"/>
    <w:rsid w:val="00285859"/>
    <w:rsid w:val="002939FB"/>
    <w:rsid w:val="002B5FF5"/>
    <w:rsid w:val="002C1442"/>
    <w:rsid w:val="002D7C56"/>
    <w:rsid w:val="002E1DD3"/>
    <w:rsid w:val="002E32CF"/>
    <w:rsid w:val="002E6BD2"/>
    <w:rsid w:val="00300157"/>
    <w:rsid w:val="00304222"/>
    <w:rsid w:val="00322930"/>
    <w:rsid w:val="00324D20"/>
    <w:rsid w:val="00327042"/>
    <w:rsid w:val="00327F98"/>
    <w:rsid w:val="00340473"/>
    <w:rsid w:val="003512C2"/>
    <w:rsid w:val="00364E67"/>
    <w:rsid w:val="00386003"/>
    <w:rsid w:val="00386953"/>
    <w:rsid w:val="00386FC5"/>
    <w:rsid w:val="00387D36"/>
    <w:rsid w:val="00390F04"/>
    <w:rsid w:val="00393BA8"/>
    <w:rsid w:val="003B5DEE"/>
    <w:rsid w:val="003C5002"/>
    <w:rsid w:val="003D66C5"/>
    <w:rsid w:val="003E3155"/>
    <w:rsid w:val="003E45C0"/>
    <w:rsid w:val="00444871"/>
    <w:rsid w:val="00453894"/>
    <w:rsid w:val="00470A4E"/>
    <w:rsid w:val="00482ADE"/>
    <w:rsid w:val="004C5613"/>
    <w:rsid w:val="004C6C88"/>
    <w:rsid w:val="0050282C"/>
    <w:rsid w:val="005220AB"/>
    <w:rsid w:val="00525536"/>
    <w:rsid w:val="0053259A"/>
    <w:rsid w:val="00533961"/>
    <w:rsid w:val="00555C64"/>
    <w:rsid w:val="00563864"/>
    <w:rsid w:val="00574038"/>
    <w:rsid w:val="005826A2"/>
    <w:rsid w:val="00583EFE"/>
    <w:rsid w:val="005A68B6"/>
    <w:rsid w:val="005B2502"/>
    <w:rsid w:val="005B4DA5"/>
    <w:rsid w:val="005C23A8"/>
    <w:rsid w:val="005C6E5C"/>
    <w:rsid w:val="005C7DAE"/>
    <w:rsid w:val="005E0438"/>
    <w:rsid w:val="005F5353"/>
    <w:rsid w:val="00613943"/>
    <w:rsid w:val="006160AC"/>
    <w:rsid w:val="00655063"/>
    <w:rsid w:val="00655FAB"/>
    <w:rsid w:val="0065617B"/>
    <w:rsid w:val="00662828"/>
    <w:rsid w:val="006646CC"/>
    <w:rsid w:val="00667F50"/>
    <w:rsid w:val="0067374E"/>
    <w:rsid w:val="00694675"/>
    <w:rsid w:val="006B10DA"/>
    <w:rsid w:val="006E2DAE"/>
    <w:rsid w:val="00706D05"/>
    <w:rsid w:val="00713AE3"/>
    <w:rsid w:val="00715CF5"/>
    <w:rsid w:val="00721F01"/>
    <w:rsid w:val="00751CB1"/>
    <w:rsid w:val="00756F3C"/>
    <w:rsid w:val="00772BC7"/>
    <w:rsid w:val="007811B7"/>
    <w:rsid w:val="0078167C"/>
    <w:rsid w:val="00795F79"/>
    <w:rsid w:val="007A0D1A"/>
    <w:rsid w:val="007A6DDE"/>
    <w:rsid w:val="007A70D2"/>
    <w:rsid w:val="007B6099"/>
    <w:rsid w:val="007B77D7"/>
    <w:rsid w:val="007B78DD"/>
    <w:rsid w:val="007D40D6"/>
    <w:rsid w:val="007E308E"/>
    <w:rsid w:val="007E3D7B"/>
    <w:rsid w:val="007F13E0"/>
    <w:rsid w:val="007F378F"/>
    <w:rsid w:val="008229BA"/>
    <w:rsid w:val="0085749C"/>
    <w:rsid w:val="008631DA"/>
    <w:rsid w:val="00880C4F"/>
    <w:rsid w:val="00882486"/>
    <w:rsid w:val="00891597"/>
    <w:rsid w:val="008943C9"/>
    <w:rsid w:val="008C4C53"/>
    <w:rsid w:val="008C51C4"/>
    <w:rsid w:val="008D1431"/>
    <w:rsid w:val="008E7FC0"/>
    <w:rsid w:val="008F0568"/>
    <w:rsid w:val="008F6D0E"/>
    <w:rsid w:val="00904B6A"/>
    <w:rsid w:val="009050DE"/>
    <w:rsid w:val="00915910"/>
    <w:rsid w:val="00930909"/>
    <w:rsid w:val="00954C26"/>
    <w:rsid w:val="009665CF"/>
    <w:rsid w:val="00966993"/>
    <w:rsid w:val="00993A43"/>
    <w:rsid w:val="009B53F9"/>
    <w:rsid w:val="009C3CBB"/>
    <w:rsid w:val="009D200A"/>
    <w:rsid w:val="009D56BE"/>
    <w:rsid w:val="009D7F60"/>
    <w:rsid w:val="00A14184"/>
    <w:rsid w:val="00A246F8"/>
    <w:rsid w:val="00A3265D"/>
    <w:rsid w:val="00A40E30"/>
    <w:rsid w:val="00A43267"/>
    <w:rsid w:val="00A4351D"/>
    <w:rsid w:val="00A57F88"/>
    <w:rsid w:val="00A60581"/>
    <w:rsid w:val="00A80AD1"/>
    <w:rsid w:val="00A85845"/>
    <w:rsid w:val="00AA229C"/>
    <w:rsid w:val="00AA3785"/>
    <w:rsid w:val="00AD3F96"/>
    <w:rsid w:val="00AE588C"/>
    <w:rsid w:val="00AE6A8C"/>
    <w:rsid w:val="00AE709C"/>
    <w:rsid w:val="00AF7F3C"/>
    <w:rsid w:val="00B01D6D"/>
    <w:rsid w:val="00B03FA2"/>
    <w:rsid w:val="00B444B9"/>
    <w:rsid w:val="00B54B8B"/>
    <w:rsid w:val="00B56067"/>
    <w:rsid w:val="00B60938"/>
    <w:rsid w:val="00B67ECA"/>
    <w:rsid w:val="00B83468"/>
    <w:rsid w:val="00B87D28"/>
    <w:rsid w:val="00B903C6"/>
    <w:rsid w:val="00BA584C"/>
    <w:rsid w:val="00BA61B7"/>
    <w:rsid w:val="00BB6DF7"/>
    <w:rsid w:val="00BC10F6"/>
    <w:rsid w:val="00BD0D19"/>
    <w:rsid w:val="00BE25D4"/>
    <w:rsid w:val="00BF57DA"/>
    <w:rsid w:val="00C1790C"/>
    <w:rsid w:val="00C3322D"/>
    <w:rsid w:val="00C36729"/>
    <w:rsid w:val="00C524D0"/>
    <w:rsid w:val="00C53036"/>
    <w:rsid w:val="00C53337"/>
    <w:rsid w:val="00C7026B"/>
    <w:rsid w:val="00C76204"/>
    <w:rsid w:val="00C81C7B"/>
    <w:rsid w:val="00C81DC8"/>
    <w:rsid w:val="00C86981"/>
    <w:rsid w:val="00C86D46"/>
    <w:rsid w:val="00C87C76"/>
    <w:rsid w:val="00CA6067"/>
    <w:rsid w:val="00CA7359"/>
    <w:rsid w:val="00CB062A"/>
    <w:rsid w:val="00CB448D"/>
    <w:rsid w:val="00CB4D88"/>
    <w:rsid w:val="00CF36C5"/>
    <w:rsid w:val="00D06409"/>
    <w:rsid w:val="00D105D3"/>
    <w:rsid w:val="00D12036"/>
    <w:rsid w:val="00D24F5D"/>
    <w:rsid w:val="00D27D39"/>
    <w:rsid w:val="00D57A77"/>
    <w:rsid w:val="00D6462E"/>
    <w:rsid w:val="00D96329"/>
    <w:rsid w:val="00DA6FCD"/>
    <w:rsid w:val="00DA7742"/>
    <w:rsid w:val="00DB3869"/>
    <w:rsid w:val="00DB6F9B"/>
    <w:rsid w:val="00DC3D53"/>
    <w:rsid w:val="00DF1E3D"/>
    <w:rsid w:val="00DF56F7"/>
    <w:rsid w:val="00DF593E"/>
    <w:rsid w:val="00E02248"/>
    <w:rsid w:val="00E16813"/>
    <w:rsid w:val="00E21E60"/>
    <w:rsid w:val="00E368A2"/>
    <w:rsid w:val="00E50CD1"/>
    <w:rsid w:val="00E90A77"/>
    <w:rsid w:val="00EA7859"/>
    <w:rsid w:val="00EC4D31"/>
    <w:rsid w:val="00ED4C7F"/>
    <w:rsid w:val="00EF575E"/>
    <w:rsid w:val="00F05375"/>
    <w:rsid w:val="00F12604"/>
    <w:rsid w:val="00F15347"/>
    <w:rsid w:val="00F1717E"/>
    <w:rsid w:val="00F432EA"/>
    <w:rsid w:val="00F534B7"/>
    <w:rsid w:val="00F803B4"/>
    <w:rsid w:val="00F90414"/>
    <w:rsid w:val="00FB7963"/>
    <w:rsid w:val="00FC13A0"/>
    <w:rsid w:val="00FD02EB"/>
    <w:rsid w:val="0243CBC3"/>
    <w:rsid w:val="02578A6F"/>
    <w:rsid w:val="031BE479"/>
    <w:rsid w:val="08B047DD"/>
    <w:rsid w:val="0C1F2B66"/>
    <w:rsid w:val="0FF08C2C"/>
    <w:rsid w:val="123E4881"/>
    <w:rsid w:val="135D7DA2"/>
    <w:rsid w:val="13767064"/>
    <w:rsid w:val="141E15F6"/>
    <w:rsid w:val="1467E7DB"/>
    <w:rsid w:val="14EC32E9"/>
    <w:rsid w:val="174DDFF3"/>
    <w:rsid w:val="1B34CFFC"/>
    <w:rsid w:val="1CD60BC9"/>
    <w:rsid w:val="1EC5598D"/>
    <w:rsid w:val="250E7EC9"/>
    <w:rsid w:val="262DDBC1"/>
    <w:rsid w:val="2C04BF4F"/>
    <w:rsid w:val="2EAAC835"/>
    <w:rsid w:val="301A5B99"/>
    <w:rsid w:val="32B9BC43"/>
    <w:rsid w:val="3505186E"/>
    <w:rsid w:val="388FB6FD"/>
    <w:rsid w:val="3B76F7D4"/>
    <w:rsid w:val="3C4BF405"/>
    <w:rsid w:val="3EBDCDA0"/>
    <w:rsid w:val="4038FCA3"/>
    <w:rsid w:val="4488A631"/>
    <w:rsid w:val="44EA632E"/>
    <w:rsid w:val="44F283B0"/>
    <w:rsid w:val="450DF658"/>
    <w:rsid w:val="465702C5"/>
    <w:rsid w:val="48F6004E"/>
    <w:rsid w:val="4A791759"/>
    <w:rsid w:val="4B0FDEC0"/>
    <w:rsid w:val="4BBC27E5"/>
    <w:rsid w:val="4D9A69B7"/>
    <w:rsid w:val="4E13ED4F"/>
    <w:rsid w:val="51066576"/>
    <w:rsid w:val="518FF16A"/>
    <w:rsid w:val="533EF9A4"/>
    <w:rsid w:val="53CB2037"/>
    <w:rsid w:val="550FF047"/>
    <w:rsid w:val="55616193"/>
    <w:rsid w:val="55831140"/>
    <w:rsid w:val="5A4A9C36"/>
    <w:rsid w:val="667B2AA8"/>
    <w:rsid w:val="694093DC"/>
    <w:rsid w:val="70E98717"/>
    <w:rsid w:val="726D43E4"/>
    <w:rsid w:val="731811AB"/>
    <w:rsid w:val="73D0B72F"/>
    <w:rsid w:val="758E9819"/>
    <w:rsid w:val="775F3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3183308"/>
  <w15:chartTrackingRefBased/>
  <w15:docId w15:val="{3E6BDFC8-B3DA-453E-AE68-C609926AA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textAlignment w:val="baseline"/>
    </w:pPr>
    <w:rPr>
      <w:rFonts w:eastAsia="SimSun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Arial" w:eastAsia="SimSun" w:hAnsi="Arial" w:cs="Aria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Arial" w:eastAsia="SimSun" w:hAnsi="Arial" w:cs="Aria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0">
    <w:name w:val="WW8Num6z0"/>
    <w:rPr>
      <w:rFonts w:ascii="OpenSymbol" w:eastAsia="OpenSymbol" w:hAnsi="OpenSymbol" w:cs="OpenSymbol"/>
    </w:rPr>
  </w:style>
  <w:style w:type="character" w:customStyle="1" w:styleId="WW8Num7z0">
    <w:name w:val="WW8Num7z0"/>
    <w:rPr>
      <w:rFonts w:ascii="OpenSymbol" w:eastAsia="OpenSymbol" w:hAnsi="OpenSymbol" w:cs="OpenSymbol"/>
    </w:rPr>
  </w:style>
  <w:style w:type="character" w:customStyle="1" w:styleId="WW8Num8z0">
    <w:name w:val="WW8Num8z0"/>
    <w:rPr>
      <w:rFonts w:ascii="Arial" w:eastAsia="SimSun" w:hAnsi="Arial" w:cs="Aria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  <w:rPr>
      <w:rFonts w:ascii="OpenSymbol" w:eastAsia="OpenSymbol" w:hAnsi="OpenSymbol" w:cs="OpenSymbol"/>
    </w:rPr>
  </w:style>
  <w:style w:type="character" w:customStyle="1" w:styleId="WW8Num10z0">
    <w:name w:val="WW8Num10z0"/>
    <w:rPr>
      <w:rFonts w:ascii="Arial" w:eastAsia="SimSu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Arial" w:eastAsia="SimSun" w:hAnsi="Arial" w:cs="Aria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OpenSymbol" w:eastAsia="OpenSymbol" w:hAnsi="OpenSymbol" w:cs="OpenSymbol"/>
    </w:rPr>
  </w:style>
  <w:style w:type="character" w:customStyle="1" w:styleId="WW8Num13z0">
    <w:name w:val="WW8Num13z0"/>
    <w:rPr>
      <w:rFonts w:ascii="Arial" w:eastAsia="SimSun" w:hAnsi="Arial" w:cs="Aria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1">
    <w:name w:val="Προεπιλεγμένη γραμματοσειρά1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Char">
    <w:name w:val="Κεφαλίδα Char"/>
    <w:rPr>
      <w:sz w:val="24"/>
      <w:szCs w:val="24"/>
      <w:lang w:val="el-GR" w:eastAsia="zh-CN"/>
    </w:rPr>
  </w:style>
  <w:style w:type="character" w:customStyle="1" w:styleId="Char0">
    <w:name w:val="Υποσέλιδο Char"/>
    <w:rPr>
      <w:sz w:val="24"/>
      <w:szCs w:val="24"/>
      <w:lang w:val="el-GR" w:eastAsia="zh-CN"/>
    </w:rPr>
  </w:style>
  <w:style w:type="character" w:customStyle="1" w:styleId="Char1">
    <w:name w:val="Κείμενο πλαισίου Char"/>
    <w:rPr>
      <w:rFonts w:ascii="Tahoma" w:hAnsi="Tahoma" w:cs="Tahoma"/>
      <w:sz w:val="16"/>
      <w:szCs w:val="16"/>
      <w:lang w:eastAsia="zh-CN"/>
    </w:rPr>
  </w:style>
  <w:style w:type="character" w:customStyle="1" w:styleId="ListLabel1">
    <w:name w:val="ListLabel 1"/>
    <w:rPr>
      <w:rFonts w:eastAsia="SimSun" w:cs="Arial"/>
    </w:rPr>
  </w:style>
  <w:style w:type="character" w:customStyle="1" w:styleId="ListLabel2">
    <w:name w:val="ListLabel 2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Char10">
    <w:name w:val="Κεφαλίδα Char1"/>
    <w:basedOn w:val="1"/>
  </w:style>
  <w:style w:type="character" w:customStyle="1" w:styleId="Char11">
    <w:name w:val="Υποσέλιδο Char1"/>
    <w:basedOn w:val="1"/>
  </w:style>
  <w:style w:type="paragraph" w:customStyle="1" w:styleId="a3">
    <w:name w:val="Επικεφαλίδα"/>
    <w:basedOn w:val="a"/>
    <w:next w:val="a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Textbody"/>
    <w:rPr>
      <w:rFonts w:cs="Arial Unicode M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7">
    <w:name w:val="Ευρετήριο"/>
    <w:basedOn w:val="a"/>
    <w:pPr>
      <w:suppressLineNumbers/>
    </w:pPr>
    <w:rPr>
      <w:rFonts w:cs="Arial"/>
    </w:rPr>
  </w:style>
  <w:style w:type="paragraph" w:customStyle="1" w:styleId="Standard">
    <w:name w:val="Standard"/>
    <w:pPr>
      <w:suppressAutoHyphens/>
      <w:textAlignment w:val="baseline"/>
    </w:pPr>
    <w:rPr>
      <w:rFonts w:eastAsia="SimSun"/>
      <w:kern w:val="1"/>
      <w:sz w:val="24"/>
      <w:szCs w:val="24"/>
      <w:lang w:eastAsia="zh-C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 Unicode M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Caption1">
    <w:name w:val="Caption1"/>
    <w:basedOn w:val="Standard"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 Unicode MS"/>
    </w:rPr>
  </w:style>
  <w:style w:type="paragraph" w:customStyle="1" w:styleId="Heading11">
    <w:name w:val="Heading 11"/>
    <w:basedOn w:val="Standard"/>
    <w:next w:val="Textbody"/>
    <w:pPr>
      <w:spacing w:before="100" w:after="100"/>
    </w:pPr>
    <w:rPr>
      <w:b/>
      <w:bCs/>
      <w:sz w:val="48"/>
      <w:szCs w:val="48"/>
    </w:rPr>
  </w:style>
  <w:style w:type="paragraph" w:customStyle="1" w:styleId="10">
    <w:name w:val="Παράγραφος λίστας1"/>
    <w:basedOn w:val="Standard"/>
    <w:qFormat/>
    <w:pPr>
      <w:spacing w:after="160" w:line="254" w:lineRule="auto"/>
      <w:ind w:left="720"/>
    </w:pPr>
    <w:rPr>
      <w:rFonts w:ascii="Calibri" w:eastAsia="Calibri" w:hAnsi="Calibri" w:cs="Calibri"/>
      <w:sz w:val="22"/>
      <w:szCs w:val="22"/>
      <w:lang w:val="en-GB"/>
    </w:rPr>
  </w:style>
  <w:style w:type="paragraph" w:customStyle="1" w:styleId="Header1">
    <w:name w:val="Header1"/>
    <w:basedOn w:val="Standard"/>
    <w:pPr>
      <w:suppressLineNumbers/>
    </w:pPr>
  </w:style>
  <w:style w:type="paragraph" w:customStyle="1" w:styleId="Footer1">
    <w:name w:val="Footer1"/>
    <w:basedOn w:val="Standard"/>
    <w:pPr>
      <w:suppressLineNumbers/>
    </w:pPr>
  </w:style>
  <w:style w:type="paragraph" w:styleId="a8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a9">
    <w:name w:val="header"/>
    <w:basedOn w:val="a"/>
    <w:pPr>
      <w:tabs>
        <w:tab w:val="center" w:pos="4153"/>
        <w:tab w:val="right" w:pos="8306"/>
      </w:tabs>
    </w:p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customStyle="1" w:styleId="ab">
    <w:name w:val="Περιεχόμενα πίνακα"/>
    <w:basedOn w:val="a"/>
    <w:pPr>
      <w:suppressLineNumbers/>
    </w:pPr>
  </w:style>
  <w:style w:type="paragraph" w:customStyle="1" w:styleId="ac">
    <w:name w:val="Επικεφαλίδα πίνακα"/>
    <w:basedOn w:val="ab"/>
    <w:pPr>
      <w:jc w:val="center"/>
    </w:pPr>
    <w:rPr>
      <w:b/>
      <w:bCs/>
    </w:rPr>
  </w:style>
  <w:style w:type="paragraph" w:styleId="Web">
    <w:name w:val="Normal (Web)"/>
    <w:basedOn w:val="a"/>
    <w:rsid w:val="007A0D1A"/>
    <w:pPr>
      <w:widowControl/>
      <w:suppressAutoHyphens w:val="0"/>
      <w:spacing w:before="100" w:beforeAutospacing="1" w:after="100" w:afterAutospacing="1"/>
      <w:textAlignment w:val="auto"/>
    </w:pPr>
    <w:rPr>
      <w:kern w:val="0"/>
      <w:sz w:val="24"/>
      <w:szCs w:val="24"/>
    </w:rPr>
  </w:style>
  <w:style w:type="character" w:styleId="ad">
    <w:name w:val="Strong"/>
    <w:qFormat/>
    <w:rsid w:val="007A0D1A"/>
    <w:rPr>
      <w:b/>
      <w:bCs/>
    </w:rPr>
  </w:style>
  <w:style w:type="table" w:styleId="ae">
    <w:name w:val="Table Grid"/>
    <w:basedOn w:val="a1"/>
    <w:uiPriority w:val="59"/>
    <w:rsid w:val="0005217A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ED4C7F"/>
    <w:rPr>
      <w:rFonts w:eastAsia="SimSun"/>
      <w:kern w:val="1"/>
      <w:lang w:eastAsia="zh-CN"/>
    </w:rPr>
  </w:style>
  <w:style w:type="paragraph" w:styleId="af0">
    <w:name w:val="annotation text"/>
    <w:basedOn w:val="a"/>
    <w:link w:val="Char2"/>
    <w:uiPriority w:val="99"/>
    <w:unhideWhenUsed/>
    <w:rsid w:val="007B6099"/>
    <w:pPr>
      <w:textAlignment w:val="auto"/>
    </w:pPr>
    <w:rPr>
      <w:kern w:val="2"/>
    </w:rPr>
  </w:style>
  <w:style w:type="character" w:customStyle="1" w:styleId="Char2">
    <w:name w:val="Κείμενο σχολίου Char"/>
    <w:basedOn w:val="a0"/>
    <w:link w:val="af0"/>
    <w:uiPriority w:val="99"/>
    <w:rsid w:val="007B6099"/>
    <w:rPr>
      <w:rFonts w:eastAsia="SimSun"/>
      <w:kern w:val="2"/>
      <w:lang w:eastAsia="zh-CN"/>
    </w:rPr>
  </w:style>
  <w:style w:type="character" w:styleId="af1">
    <w:name w:val="annotation reference"/>
    <w:uiPriority w:val="99"/>
    <w:semiHidden/>
    <w:unhideWhenUsed/>
    <w:rsid w:val="007B6099"/>
    <w:rPr>
      <w:sz w:val="16"/>
      <w:szCs w:val="16"/>
    </w:rPr>
  </w:style>
  <w:style w:type="character" w:customStyle="1" w:styleId="contentcontrolboundarysink">
    <w:name w:val="contentcontrolboundarysink"/>
    <w:basedOn w:val="a0"/>
    <w:rsid w:val="00015521"/>
  </w:style>
  <w:style w:type="character" w:customStyle="1" w:styleId="normaltextrun">
    <w:name w:val="normaltextrun"/>
    <w:basedOn w:val="a0"/>
    <w:rsid w:val="00015521"/>
  </w:style>
  <w:style w:type="paragraph" w:styleId="af2">
    <w:name w:val="annotation subject"/>
    <w:basedOn w:val="af0"/>
    <w:next w:val="af0"/>
    <w:link w:val="Char3"/>
    <w:uiPriority w:val="99"/>
    <w:semiHidden/>
    <w:unhideWhenUsed/>
    <w:rsid w:val="00386953"/>
    <w:pPr>
      <w:textAlignment w:val="baseline"/>
    </w:pPr>
    <w:rPr>
      <w:b/>
      <w:bCs/>
      <w:kern w:val="1"/>
    </w:rPr>
  </w:style>
  <w:style w:type="character" w:customStyle="1" w:styleId="Char3">
    <w:name w:val="Θέμα σχολίου Char"/>
    <w:basedOn w:val="Char2"/>
    <w:link w:val="af2"/>
    <w:uiPriority w:val="99"/>
    <w:semiHidden/>
    <w:rsid w:val="00386953"/>
    <w:rPr>
      <w:rFonts w:eastAsia="SimSun"/>
      <w:b/>
      <w:bCs/>
      <w:kern w:val="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9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02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6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8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8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8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233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85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768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62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66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53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25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633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20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289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99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1468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332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60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7501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41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40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75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75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83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55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7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25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80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37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83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83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566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71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796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488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8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40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2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079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76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18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3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29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48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19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07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561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920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480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9993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753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88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345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2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98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35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86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98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485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88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621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8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04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61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439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548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75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469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19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35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993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784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43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744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14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08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23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515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57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80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9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3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3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B06579630964C428F86973D08A719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897D2B-1DAB-439E-BEAF-3C73D1990F5B}"/>
      </w:docPartPr>
      <w:docPartBody>
        <w:p w:rsidR="002939FB" w:rsidRDefault="002939FB" w:rsidP="002939FB">
          <w:pPr>
            <w:pStyle w:val="0B06579630964C428F86973D08A71996"/>
          </w:pPr>
          <w:r w:rsidRPr="000064D1">
            <w:rPr>
              <w:rStyle w:val="a3"/>
            </w:rPr>
            <w:t>Επιλέξτε ένα στοιχείο.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itka Small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9FB"/>
    <w:rsid w:val="00002DC1"/>
    <w:rsid w:val="000279DC"/>
    <w:rsid w:val="000D424F"/>
    <w:rsid w:val="00196FB7"/>
    <w:rsid w:val="00285859"/>
    <w:rsid w:val="002939FB"/>
    <w:rsid w:val="003512C2"/>
    <w:rsid w:val="00444871"/>
    <w:rsid w:val="00482ADE"/>
    <w:rsid w:val="005F5353"/>
    <w:rsid w:val="006560B8"/>
    <w:rsid w:val="00694675"/>
    <w:rsid w:val="006B10DA"/>
    <w:rsid w:val="00713AE3"/>
    <w:rsid w:val="007B78DD"/>
    <w:rsid w:val="007F378F"/>
    <w:rsid w:val="00862EB9"/>
    <w:rsid w:val="008C51C4"/>
    <w:rsid w:val="0091740F"/>
    <w:rsid w:val="00993A43"/>
    <w:rsid w:val="00B27D8A"/>
    <w:rsid w:val="00B903C6"/>
    <w:rsid w:val="00BA0836"/>
    <w:rsid w:val="00C7026B"/>
    <w:rsid w:val="00DE7646"/>
    <w:rsid w:val="00E334BF"/>
    <w:rsid w:val="00E360F1"/>
    <w:rsid w:val="00E768E6"/>
    <w:rsid w:val="00EC5138"/>
    <w:rsid w:val="00F1717E"/>
    <w:rsid w:val="00FF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939FB"/>
    <w:rPr>
      <w:color w:val="808080"/>
    </w:rPr>
  </w:style>
  <w:style w:type="paragraph" w:customStyle="1" w:styleId="0B06579630964C428F86973D08A71996">
    <w:name w:val="0B06579630964C428F86973D08A71996"/>
    <w:rsid w:val="002939F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65628612E93D1244B06C9518096CC766" ma:contentTypeVersion="20" ma:contentTypeDescription="Δημιουργία νέου εγγράφου" ma:contentTypeScope="" ma:versionID="c6d3232ed5d26cf6828d6ed9f96267ec">
  <xsd:schema xmlns:xsd="http://www.w3.org/2001/XMLSchema" xmlns:xs="http://www.w3.org/2001/XMLSchema" xmlns:p="http://schemas.microsoft.com/office/2006/metadata/properties" xmlns:ns1="http://schemas.microsoft.com/sharepoint/v3" xmlns:ns2="b21e8101-1029-48dc-9d33-92bdf86164df" xmlns:ns3="ccdca2c6-f5ac-44a6-92f9-2f08495de659" targetNamespace="http://schemas.microsoft.com/office/2006/metadata/properties" ma:root="true" ma:fieldsID="cb3e7e69f9cf1c8f833a256283cc44a5" ns1:_="" ns2:_="" ns3:_="">
    <xsd:import namespace="http://schemas.microsoft.com/sharepoint/v3"/>
    <xsd:import namespace="b21e8101-1029-48dc-9d33-92bdf86164df"/>
    <xsd:import namespace="ccdca2c6-f5ac-44a6-92f9-2f08495de6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Ιδιότητες Ενοποιημένης Πολιτικής Συμμόρφωσης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Ενέργεια περιβάλλοντος εργασίας χρήστη της Ενοποιημένης Πολιτικής Συμμόρφωση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e8101-1029-48dc-9d33-92bdf86164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ca2c6-f5ac-44a6-92f9-2f08495de65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4dad8be-8546-4006-9978-4074164928dd}" ma:internalName="TaxCatchAll" ma:showField="CatchAllData" ma:web="ccdca2c6-f5ac-44a6-92f9-2f08495de6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b21e8101-1029-48dc-9d33-92bdf86164df">
      <Terms xmlns="http://schemas.microsoft.com/office/infopath/2007/PartnerControls"/>
    </lcf76f155ced4ddcb4097134ff3c332f>
    <TaxCatchAll xmlns="ccdca2c6-f5ac-44a6-92f9-2f08495de659" xsi:nil="true"/>
  </documentManagement>
</p:properties>
</file>

<file path=customXml/itemProps1.xml><?xml version="1.0" encoding="utf-8"?>
<ds:datastoreItem xmlns:ds="http://schemas.openxmlformats.org/officeDocument/2006/customXml" ds:itemID="{A77DD645-1373-4C2D-8CEA-277FD0F412C0}"/>
</file>

<file path=customXml/itemProps2.xml><?xml version="1.0" encoding="utf-8"?>
<ds:datastoreItem xmlns:ds="http://schemas.openxmlformats.org/officeDocument/2006/customXml" ds:itemID="{C6B69F6A-8A8D-45FF-B30C-C637D9B254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88D84E-FBF5-4FD8-993D-CC541D36B1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21e8101-1029-48dc-9d33-92bdf86164df"/>
    <ds:schemaRef ds:uri="ccdca2c6-f5ac-44a6-92f9-2f08495de6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214</Words>
  <Characters>1161</Characters>
  <Application>Microsoft Office Word</Application>
  <DocSecurity>0</DocSecurity>
  <Lines>9</Lines>
  <Paragraphs>2</Paragraphs>
  <ScaleCrop>false</ScaleCrop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ΙΑΤΡΙΚΗ ΚΑΙ ΨΥΧΟΚΟΙΝΩΝΙΚΗ ΦΟΡΜΑ ΑΞΙΟΛΟΓΗΣΗΣ ΕΥΑΛΩΤΟΤΗΤΑΣ</dc:title>
  <dc:subject/>
  <dc:creator>philos</dc:creator>
  <cp:keywords/>
  <cp:lastModifiedBy>Κυριακή-Αγγελική  Τζιβραΐλη</cp:lastModifiedBy>
  <cp:revision>10</cp:revision>
  <cp:lastPrinted>2018-07-25T19:26:00Z</cp:lastPrinted>
  <dcterms:created xsi:type="dcterms:W3CDTF">2024-10-25T13:39:00Z</dcterms:created>
  <dcterms:modified xsi:type="dcterms:W3CDTF">2025-05-20T09:45:00Z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GrammarlyDocumentId">
    <vt:lpwstr>56817d55e867f58bc6a86860b2aafd11b0acc4c19a46d08c783e4cf51089da63</vt:lpwstr>
  </property>
  <property fmtid="{D5CDD505-2E9C-101B-9397-08002B2CF9AE}" pid="9" name="ContentTypeId">
    <vt:lpwstr>0x01010065628612E93D1244B06C9518096CC766</vt:lpwstr>
  </property>
  <property fmtid="{D5CDD505-2E9C-101B-9397-08002B2CF9AE}" pid="10" name="MediaServiceImageTags">
    <vt:lpwstr/>
  </property>
</Properties>
</file>